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A0A64" w14:textId="77777777" w:rsidR="0056096B" w:rsidRPr="008926F9" w:rsidRDefault="0056096B" w:rsidP="00ED7767">
      <w:pPr>
        <w:rPr>
          <w:rFonts w:asciiTheme="minorHAnsi" w:hAnsiTheme="minorHAnsi" w:cstheme="minorHAnsi"/>
          <w:vanish/>
          <w:sz w:val="32"/>
          <w:szCs w:val="32"/>
          <w:specVanish/>
        </w:rPr>
      </w:pPr>
    </w:p>
    <w:p w14:paraId="5F786BD8" w14:textId="77777777" w:rsidR="00EF7C2F" w:rsidRDefault="003D0EBC" w:rsidP="00EF7C2F">
      <w:pPr>
        <w:widowControl w:val="0"/>
        <w:pBdr>
          <w:top w:val="single" w:sz="12" w:space="1" w:color="auto"/>
          <w:left w:val="single" w:sz="12" w:space="4" w:color="auto"/>
          <w:bottom w:val="single" w:sz="12" w:space="0" w:color="auto"/>
          <w:right w:val="single" w:sz="12" w:space="4" w:color="auto"/>
        </w:pBdr>
        <w:tabs>
          <w:tab w:val="left" w:pos="3119"/>
        </w:tabs>
        <w:jc w:val="center"/>
        <w:rPr>
          <w:rFonts w:asciiTheme="minorHAnsi" w:hAnsiTheme="minorHAnsi" w:cstheme="minorHAnsi"/>
          <w:b/>
          <w:bCs/>
          <w:color w:val="000000"/>
          <w:sz w:val="32"/>
          <w:szCs w:val="32"/>
        </w:rPr>
      </w:pPr>
      <w:r w:rsidRPr="008926F9">
        <w:rPr>
          <w:rFonts w:asciiTheme="minorHAnsi" w:hAnsiTheme="minorHAnsi" w:cstheme="minorHAnsi"/>
          <w:b/>
          <w:bCs/>
          <w:color w:val="000000"/>
          <w:sz w:val="32"/>
          <w:szCs w:val="32"/>
        </w:rPr>
        <w:t xml:space="preserve"> </w:t>
      </w:r>
      <w:r w:rsidR="00EF7C2F">
        <w:rPr>
          <w:rFonts w:asciiTheme="minorHAnsi" w:hAnsiTheme="minorHAnsi" w:cstheme="minorHAnsi"/>
          <w:b/>
          <w:bCs/>
          <w:color w:val="000000"/>
          <w:sz w:val="32"/>
          <w:szCs w:val="32"/>
        </w:rPr>
        <w:t>Accord-cadre n°2026-0325</w:t>
      </w:r>
    </w:p>
    <w:p w14:paraId="44DD491D" w14:textId="616DBC3B" w:rsidR="00952BE3" w:rsidRPr="008926F9" w:rsidRDefault="00EF7C2F" w:rsidP="00EF7C2F">
      <w:pPr>
        <w:widowControl w:val="0"/>
        <w:pBdr>
          <w:top w:val="single" w:sz="12" w:space="1" w:color="auto"/>
          <w:left w:val="single" w:sz="12" w:space="4" w:color="auto"/>
          <w:bottom w:val="single" w:sz="12" w:space="0" w:color="auto"/>
          <w:right w:val="single" w:sz="12" w:space="4" w:color="auto"/>
        </w:pBdr>
        <w:tabs>
          <w:tab w:val="left" w:pos="3119"/>
        </w:tabs>
        <w:jc w:val="center"/>
        <w:rPr>
          <w:rFonts w:asciiTheme="minorHAnsi" w:hAnsiTheme="minorHAnsi" w:cstheme="minorHAnsi"/>
          <w:b/>
          <w:bCs/>
          <w:color w:val="000000"/>
          <w:sz w:val="32"/>
          <w:szCs w:val="32"/>
        </w:rPr>
      </w:pPr>
      <w:r>
        <w:rPr>
          <w:rFonts w:asciiTheme="minorHAnsi" w:hAnsiTheme="minorHAnsi" w:cstheme="minorHAnsi"/>
          <w:b/>
          <w:bCs/>
          <w:color w:val="000000"/>
          <w:sz w:val="32"/>
          <w:szCs w:val="32"/>
        </w:rPr>
        <w:t>Hébergement, maintenance et évolution du site web laboria.ai</w:t>
      </w:r>
      <w:r w:rsidR="00952BE3" w:rsidRPr="008926F9">
        <w:rPr>
          <w:rFonts w:asciiTheme="minorHAnsi" w:hAnsiTheme="minorHAnsi" w:cstheme="minorHAnsi"/>
          <w:b/>
          <w:bCs/>
          <w:color w:val="000000"/>
          <w:sz w:val="32"/>
          <w:szCs w:val="32"/>
        </w:rPr>
        <w:t xml:space="preserve"> </w:t>
      </w:r>
    </w:p>
    <w:p w14:paraId="63C8EDC3" w14:textId="745813E3" w:rsidR="00952BE3" w:rsidRPr="00E63524" w:rsidRDefault="004663EE" w:rsidP="00E63524">
      <w:pPr>
        <w:widowControl w:val="0"/>
        <w:pBdr>
          <w:top w:val="single" w:sz="12" w:space="1" w:color="auto"/>
          <w:left w:val="single" w:sz="12" w:space="4" w:color="auto"/>
          <w:bottom w:val="single" w:sz="12" w:space="0" w:color="auto"/>
          <w:right w:val="single" w:sz="12" w:space="4" w:color="auto"/>
        </w:pBdr>
        <w:tabs>
          <w:tab w:val="left" w:pos="3119"/>
        </w:tabs>
        <w:jc w:val="center"/>
        <w:rPr>
          <w:rFonts w:asciiTheme="minorHAnsi" w:hAnsiTheme="minorHAnsi" w:cstheme="minorHAnsi"/>
          <w:b/>
          <w:bCs/>
          <w:color w:val="000000"/>
          <w:sz w:val="24"/>
          <w:szCs w:val="24"/>
        </w:rPr>
      </w:pPr>
      <w:r w:rsidRPr="008926F9">
        <w:rPr>
          <w:rFonts w:asciiTheme="minorHAnsi" w:hAnsiTheme="minorHAnsi" w:cstheme="minorHAnsi"/>
          <w:b/>
          <w:bCs/>
          <w:color w:val="000000"/>
          <w:sz w:val="32"/>
          <w:szCs w:val="32"/>
        </w:rPr>
        <w:t xml:space="preserve">Pondération </w:t>
      </w:r>
      <w:r w:rsidR="00CB1D0F">
        <w:rPr>
          <w:rFonts w:asciiTheme="minorHAnsi" w:hAnsiTheme="minorHAnsi" w:cstheme="minorHAnsi"/>
          <w:b/>
          <w:bCs/>
          <w:color w:val="000000"/>
          <w:sz w:val="32"/>
          <w:szCs w:val="32"/>
        </w:rPr>
        <w:t>5</w:t>
      </w:r>
      <w:r w:rsidR="00EF7C2F">
        <w:rPr>
          <w:rFonts w:asciiTheme="minorHAnsi" w:hAnsiTheme="minorHAnsi" w:cstheme="minorHAnsi"/>
          <w:b/>
          <w:bCs/>
          <w:color w:val="000000"/>
          <w:sz w:val="32"/>
          <w:szCs w:val="32"/>
        </w:rPr>
        <w:t>0</w:t>
      </w:r>
      <w:r w:rsidRPr="008926F9">
        <w:rPr>
          <w:rFonts w:asciiTheme="minorHAnsi" w:hAnsiTheme="minorHAnsi" w:cstheme="minorHAnsi"/>
          <w:b/>
          <w:bCs/>
          <w:color w:val="000000"/>
          <w:sz w:val="24"/>
          <w:szCs w:val="24"/>
        </w:rPr>
        <w:t>%</w:t>
      </w:r>
    </w:p>
    <w:p w14:paraId="2E563978" w14:textId="77777777" w:rsidR="00952BE3" w:rsidRPr="008926F9" w:rsidRDefault="00952BE3" w:rsidP="00952BE3">
      <w:pPr>
        <w:widowControl w:val="0"/>
        <w:tabs>
          <w:tab w:val="left" w:pos="3119"/>
        </w:tabs>
        <w:rPr>
          <w:rFonts w:asciiTheme="minorHAnsi" w:hAnsiTheme="minorHAnsi" w:cstheme="minorHAnsi"/>
          <w:sz w:val="24"/>
          <w:szCs w:val="24"/>
        </w:rPr>
      </w:pPr>
    </w:p>
    <w:p w14:paraId="307FB267" w14:textId="77777777" w:rsidR="00246F50" w:rsidRPr="008926F9" w:rsidRDefault="00246F50" w:rsidP="005F5C97">
      <w:pPr>
        <w:widowControl w:val="0"/>
        <w:rPr>
          <w:rFonts w:asciiTheme="minorHAnsi" w:hAnsiTheme="minorHAnsi" w:cstheme="minorHAnsi"/>
          <w:i/>
          <w:sz w:val="24"/>
          <w:szCs w:val="24"/>
        </w:rPr>
      </w:pPr>
      <w:r w:rsidRPr="008926F9">
        <w:rPr>
          <w:rFonts w:asciiTheme="minorHAnsi" w:hAnsiTheme="minorHAnsi" w:cstheme="minorHAnsi"/>
          <w:i/>
          <w:sz w:val="24"/>
          <w:szCs w:val="24"/>
        </w:rPr>
        <w:t>Les candidats sont invités à répondre dans le cadre de réponse technique ci-dessous.</w:t>
      </w:r>
    </w:p>
    <w:p w14:paraId="3CE76C16" w14:textId="5F0B5484" w:rsidR="00C800AB" w:rsidRDefault="00F72275" w:rsidP="005F5C97">
      <w:pPr>
        <w:widowControl w:val="0"/>
        <w:rPr>
          <w:rFonts w:asciiTheme="minorHAnsi" w:hAnsiTheme="minorHAnsi" w:cstheme="minorHAnsi"/>
          <w:i/>
          <w:sz w:val="24"/>
          <w:szCs w:val="24"/>
        </w:rPr>
      </w:pPr>
      <w:r w:rsidRPr="008926F9">
        <w:rPr>
          <w:rFonts w:asciiTheme="minorHAnsi" w:hAnsiTheme="minorHAnsi" w:cstheme="minorHAnsi"/>
          <w:i/>
          <w:sz w:val="24"/>
          <w:szCs w:val="24"/>
        </w:rPr>
        <w:t xml:space="preserve">Les réponses à ce questionnaire peuvent être complétées et détaillées dans </w:t>
      </w:r>
      <w:r w:rsidR="00246F50" w:rsidRPr="008926F9">
        <w:rPr>
          <w:rFonts w:asciiTheme="minorHAnsi" w:hAnsiTheme="minorHAnsi" w:cstheme="minorHAnsi"/>
          <w:i/>
          <w:sz w:val="24"/>
          <w:szCs w:val="24"/>
        </w:rPr>
        <w:t>un</w:t>
      </w:r>
      <w:r w:rsidRPr="008926F9">
        <w:rPr>
          <w:rFonts w:asciiTheme="minorHAnsi" w:hAnsiTheme="minorHAnsi" w:cstheme="minorHAnsi"/>
          <w:i/>
          <w:sz w:val="24"/>
          <w:szCs w:val="24"/>
        </w:rPr>
        <w:t xml:space="preserve"> mémoire technique</w:t>
      </w:r>
      <w:r w:rsidR="004663EE" w:rsidRPr="008926F9">
        <w:rPr>
          <w:rFonts w:asciiTheme="minorHAnsi" w:hAnsiTheme="minorHAnsi" w:cstheme="minorHAnsi"/>
          <w:i/>
          <w:sz w:val="24"/>
          <w:szCs w:val="24"/>
        </w:rPr>
        <w:t xml:space="preserve"> et/ou annexe</w:t>
      </w:r>
      <w:r w:rsidRPr="008926F9">
        <w:rPr>
          <w:rFonts w:asciiTheme="minorHAnsi" w:hAnsiTheme="minorHAnsi" w:cstheme="minorHAnsi"/>
          <w:i/>
          <w:sz w:val="24"/>
          <w:szCs w:val="24"/>
        </w:rPr>
        <w:t xml:space="preserve">. </w:t>
      </w:r>
      <w:r w:rsidR="00246F50" w:rsidRPr="008926F9">
        <w:rPr>
          <w:rFonts w:asciiTheme="minorHAnsi" w:hAnsiTheme="minorHAnsi" w:cstheme="minorHAnsi"/>
          <w:i/>
          <w:sz w:val="24"/>
          <w:szCs w:val="24"/>
        </w:rPr>
        <w:t>En cas de réponse dans un document annexe, le candidat doit indiquer dans ce cadre de réponse technique les références de l’annexe dans laquelle les éléments de réponses sont renseignés</w:t>
      </w:r>
      <w:r w:rsidR="005D7790" w:rsidRPr="008926F9">
        <w:rPr>
          <w:rFonts w:asciiTheme="minorHAnsi" w:hAnsiTheme="minorHAnsi" w:cstheme="minorHAnsi"/>
          <w:i/>
          <w:sz w:val="24"/>
          <w:szCs w:val="24"/>
        </w:rPr>
        <w:t xml:space="preserve">. </w:t>
      </w:r>
    </w:p>
    <w:p w14:paraId="3D030974" w14:textId="77777777" w:rsidR="00E63524" w:rsidRPr="008926F9" w:rsidRDefault="00E63524" w:rsidP="005F5C97">
      <w:pPr>
        <w:widowControl w:val="0"/>
        <w:rPr>
          <w:rFonts w:asciiTheme="minorHAnsi" w:hAnsiTheme="minorHAnsi" w:cstheme="minorHAnsi"/>
          <w:i/>
          <w:sz w:val="24"/>
          <w:szCs w:val="24"/>
        </w:rPr>
      </w:pPr>
    </w:p>
    <w:tbl>
      <w:tblPr>
        <w:tblpPr w:leftFromText="141" w:rightFromText="141" w:vertAnchor="text" w:horzAnchor="margin" w:tblpY="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5F5C97" w:rsidRPr="008926F9" w14:paraId="173FAB4F" w14:textId="77777777" w:rsidTr="003D0EBC">
        <w:trPr>
          <w:trHeight w:val="296"/>
        </w:trPr>
        <w:tc>
          <w:tcPr>
            <w:tcW w:w="9062" w:type="dxa"/>
            <w:shd w:val="clear" w:color="auto" w:fill="E5B8B7" w:themeFill="accent2" w:themeFillTint="66"/>
          </w:tcPr>
          <w:p w14:paraId="47E8F29F" w14:textId="74751369" w:rsidR="003D0EBC" w:rsidRPr="008926F9" w:rsidRDefault="00EF7C2F" w:rsidP="003D0EBC">
            <w:pPr>
              <w:rPr>
                <w:rFonts w:asciiTheme="minorHAnsi" w:hAnsiTheme="minorHAnsi" w:cstheme="minorHAnsi"/>
                <w:sz w:val="24"/>
                <w:szCs w:val="24"/>
              </w:rPr>
            </w:pPr>
            <w:r w:rsidRPr="00EF7C2F">
              <w:rPr>
                <w:rFonts w:asciiTheme="minorHAnsi" w:hAnsiTheme="minorHAnsi" w:cstheme="minorHAnsi"/>
                <w:b/>
                <w:bCs/>
                <w:sz w:val="24"/>
                <w:szCs w:val="24"/>
              </w:rPr>
              <w:t>Pertinence de la méthodologie, du planning prévisionnel ainsi que des ressources et outils mobilisés (35 points)</w:t>
            </w:r>
          </w:p>
          <w:p w14:paraId="152A6A60" w14:textId="033EEDFC" w:rsidR="008926F9" w:rsidRPr="008926F9" w:rsidRDefault="008926F9" w:rsidP="005F5C97">
            <w:pPr>
              <w:keepNext/>
              <w:keepLines/>
              <w:widowControl w:val="0"/>
              <w:rPr>
                <w:rFonts w:asciiTheme="minorHAnsi" w:hAnsiTheme="minorHAnsi" w:cstheme="minorHAnsi"/>
                <w:bCs/>
                <w:sz w:val="24"/>
                <w:szCs w:val="24"/>
              </w:rPr>
            </w:pPr>
          </w:p>
        </w:tc>
      </w:tr>
      <w:tr w:rsidR="005F5C97" w:rsidRPr="008926F9" w14:paraId="1162A515" w14:textId="77777777" w:rsidTr="003D0EBC">
        <w:trPr>
          <w:trHeight w:val="2418"/>
        </w:trPr>
        <w:tc>
          <w:tcPr>
            <w:tcW w:w="9062" w:type="dxa"/>
          </w:tcPr>
          <w:p w14:paraId="5131035B" w14:textId="77777777" w:rsidR="00D11803" w:rsidRDefault="00D11803" w:rsidP="005F5C97">
            <w:pPr>
              <w:keepNext/>
              <w:keepLines/>
              <w:widowControl w:val="0"/>
              <w:rPr>
                <w:rFonts w:asciiTheme="minorHAnsi" w:hAnsiTheme="minorHAnsi" w:cstheme="minorHAnsi"/>
                <w:sz w:val="24"/>
                <w:szCs w:val="24"/>
              </w:rPr>
            </w:pPr>
          </w:p>
          <w:p w14:paraId="42B40324" w14:textId="77777777" w:rsidR="00D11803" w:rsidRDefault="005F5C97" w:rsidP="005F5C97">
            <w:pPr>
              <w:keepNext/>
              <w:keepLines/>
              <w:widowControl w:val="0"/>
              <w:rPr>
                <w:rFonts w:asciiTheme="minorHAnsi" w:hAnsiTheme="minorHAnsi" w:cstheme="minorHAnsi"/>
                <w:sz w:val="24"/>
                <w:szCs w:val="24"/>
              </w:rPr>
            </w:pPr>
            <w:r w:rsidRPr="008926F9">
              <w:rPr>
                <w:rFonts w:asciiTheme="minorHAnsi" w:hAnsiTheme="minorHAnsi" w:cstheme="minorHAnsi"/>
                <w:sz w:val="24"/>
                <w:szCs w:val="24"/>
              </w:rPr>
              <w:t>Réponse :</w:t>
            </w:r>
          </w:p>
          <w:p w14:paraId="278975F1" w14:textId="77777777" w:rsidR="00D11803" w:rsidRDefault="00D11803" w:rsidP="005F5C97">
            <w:pPr>
              <w:keepNext/>
              <w:keepLines/>
              <w:widowControl w:val="0"/>
              <w:rPr>
                <w:rFonts w:asciiTheme="minorHAnsi" w:hAnsiTheme="minorHAnsi" w:cstheme="minorHAnsi"/>
                <w:sz w:val="24"/>
                <w:szCs w:val="24"/>
              </w:rPr>
            </w:pPr>
          </w:p>
          <w:p w14:paraId="111FAE8A" w14:textId="77777777" w:rsidR="00D11803" w:rsidRDefault="00D11803" w:rsidP="005F5C97">
            <w:pPr>
              <w:keepNext/>
              <w:keepLines/>
              <w:widowControl w:val="0"/>
              <w:rPr>
                <w:rFonts w:asciiTheme="minorHAnsi" w:hAnsiTheme="minorHAnsi" w:cstheme="minorHAnsi"/>
                <w:sz w:val="24"/>
                <w:szCs w:val="24"/>
              </w:rPr>
            </w:pPr>
          </w:p>
          <w:p w14:paraId="1273082C" w14:textId="77777777" w:rsidR="00D11803" w:rsidRDefault="00D11803" w:rsidP="005F5C97">
            <w:pPr>
              <w:keepNext/>
              <w:keepLines/>
              <w:widowControl w:val="0"/>
              <w:rPr>
                <w:rFonts w:asciiTheme="minorHAnsi" w:hAnsiTheme="minorHAnsi" w:cstheme="minorHAnsi"/>
                <w:sz w:val="24"/>
                <w:szCs w:val="24"/>
              </w:rPr>
            </w:pPr>
          </w:p>
          <w:p w14:paraId="337599C2" w14:textId="77777777" w:rsidR="00D11803" w:rsidRDefault="00D11803" w:rsidP="005F5C97">
            <w:pPr>
              <w:keepNext/>
              <w:keepLines/>
              <w:widowControl w:val="0"/>
              <w:rPr>
                <w:rFonts w:asciiTheme="minorHAnsi" w:hAnsiTheme="minorHAnsi" w:cstheme="minorHAnsi"/>
                <w:sz w:val="24"/>
                <w:szCs w:val="24"/>
              </w:rPr>
            </w:pPr>
          </w:p>
          <w:p w14:paraId="126C54B0" w14:textId="77777777" w:rsidR="00D11803" w:rsidRDefault="00D11803" w:rsidP="005F5C97">
            <w:pPr>
              <w:keepNext/>
              <w:keepLines/>
              <w:widowControl w:val="0"/>
              <w:rPr>
                <w:rFonts w:asciiTheme="minorHAnsi" w:hAnsiTheme="minorHAnsi" w:cstheme="minorHAnsi"/>
                <w:sz w:val="24"/>
                <w:szCs w:val="24"/>
              </w:rPr>
            </w:pPr>
          </w:p>
          <w:p w14:paraId="62FBC620" w14:textId="77777777" w:rsidR="00D11803" w:rsidRDefault="00D11803" w:rsidP="005F5C97">
            <w:pPr>
              <w:keepNext/>
              <w:keepLines/>
              <w:widowControl w:val="0"/>
              <w:rPr>
                <w:rFonts w:asciiTheme="minorHAnsi" w:hAnsiTheme="minorHAnsi" w:cstheme="minorHAnsi"/>
                <w:sz w:val="24"/>
                <w:szCs w:val="24"/>
              </w:rPr>
            </w:pPr>
          </w:p>
          <w:p w14:paraId="6493EEDD" w14:textId="77777777" w:rsidR="00D11803" w:rsidRDefault="00D11803" w:rsidP="005F5C97">
            <w:pPr>
              <w:keepNext/>
              <w:keepLines/>
              <w:widowControl w:val="0"/>
              <w:rPr>
                <w:rFonts w:asciiTheme="minorHAnsi" w:hAnsiTheme="minorHAnsi" w:cstheme="minorHAnsi"/>
                <w:sz w:val="24"/>
                <w:szCs w:val="24"/>
              </w:rPr>
            </w:pPr>
          </w:p>
          <w:p w14:paraId="16CAC325" w14:textId="77777777" w:rsidR="00E63524" w:rsidRDefault="00E63524" w:rsidP="005F5C97">
            <w:pPr>
              <w:keepNext/>
              <w:keepLines/>
              <w:widowControl w:val="0"/>
              <w:rPr>
                <w:rFonts w:asciiTheme="minorHAnsi" w:hAnsiTheme="minorHAnsi" w:cstheme="minorHAnsi"/>
                <w:sz w:val="24"/>
                <w:szCs w:val="24"/>
              </w:rPr>
            </w:pPr>
          </w:p>
          <w:p w14:paraId="10053821" w14:textId="77777777" w:rsidR="00D11803" w:rsidRDefault="00D11803" w:rsidP="005F5C97">
            <w:pPr>
              <w:keepNext/>
              <w:keepLines/>
              <w:widowControl w:val="0"/>
              <w:rPr>
                <w:rFonts w:asciiTheme="minorHAnsi" w:hAnsiTheme="minorHAnsi" w:cstheme="minorHAnsi"/>
                <w:sz w:val="24"/>
                <w:szCs w:val="24"/>
              </w:rPr>
            </w:pPr>
          </w:p>
          <w:p w14:paraId="43D8A286" w14:textId="77777777" w:rsidR="00D11803" w:rsidRDefault="00D11803" w:rsidP="005F5C97">
            <w:pPr>
              <w:keepNext/>
              <w:keepLines/>
              <w:widowControl w:val="0"/>
              <w:rPr>
                <w:rFonts w:asciiTheme="minorHAnsi" w:hAnsiTheme="minorHAnsi" w:cstheme="minorHAnsi"/>
                <w:sz w:val="24"/>
                <w:szCs w:val="24"/>
              </w:rPr>
            </w:pPr>
          </w:p>
          <w:p w14:paraId="6EBD09B9" w14:textId="77777777" w:rsidR="00D11803" w:rsidRDefault="00D11803" w:rsidP="005F5C97">
            <w:pPr>
              <w:keepNext/>
              <w:keepLines/>
              <w:widowControl w:val="0"/>
              <w:rPr>
                <w:rFonts w:asciiTheme="minorHAnsi" w:hAnsiTheme="minorHAnsi" w:cstheme="minorHAnsi"/>
                <w:sz w:val="24"/>
                <w:szCs w:val="24"/>
              </w:rPr>
            </w:pPr>
          </w:p>
          <w:p w14:paraId="3C945DB8" w14:textId="77777777" w:rsidR="00D11803" w:rsidRDefault="00D11803" w:rsidP="005F5C97">
            <w:pPr>
              <w:keepNext/>
              <w:keepLines/>
              <w:widowControl w:val="0"/>
              <w:rPr>
                <w:rFonts w:asciiTheme="minorHAnsi" w:hAnsiTheme="minorHAnsi" w:cstheme="minorHAnsi"/>
                <w:sz w:val="24"/>
                <w:szCs w:val="24"/>
              </w:rPr>
            </w:pPr>
          </w:p>
          <w:p w14:paraId="76EFD621" w14:textId="77777777" w:rsidR="00D11803" w:rsidRDefault="00D11803" w:rsidP="005F5C97">
            <w:pPr>
              <w:keepNext/>
              <w:keepLines/>
              <w:widowControl w:val="0"/>
              <w:rPr>
                <w:rFonts w:asciiTheme="minorHAnsi" w:hAnsiTheme="minorHAnsi" w:cstheme="minorHAnsi"/>
                <w:sz w:val="24"/>
                <w:szCs w:val="24"/>
              </w:rPr>
            </w:pPr>
          </w:p>
          <w:p w14:paraId="35A192B1" w14:textId="77777777" w:rsidR="00D11803" w:rsidRDefault="00D11803" w:rsidP="005F5C97">
            <w:pPr>
              <w:keepNext/>
              <w:keepLines/>
              <w:widowControl w:val="0"/>
              <w:rPr>
                <w:rFonts w:asciiTheme="minorHAnsi" w:hAnsiTheme="minorHAnsi" w:cstheme="minorHAnsi"/>
                <w:sz w:val="24"/>
                <w:szCs w:val="24"/>
              </w:rPr>
            </w:pPr>
          </w:p>
          <w:p w14:paraId="6979DB15" w14:textId="77777777" w:rsidR="00D11803" w:rsidRDefault="00D11803" w:rsidP="005F5C97">
            <w:pPr>
              <w:keepNext/>
              <w:keepLines/>
              <w:widowControl w:val="0"/>
              <w:rPr>
                <w:rFonts w:asciiTheme="minorHAnsi" w:hAnsiTheme="minorHAnsi" w:cstheme="minorHAnsi"/>
                <w:sz w:val="24"/>
                <w:szCs w:val="24"/>
              </w:rPr>
            </w:pPr>
          </w:p>
          <w:p w14:paraId="7EF5E2CD" w14:textId="77777777" w:rsidR="00D11803" w:rsidRDefault="00D11803" w:rsidP="005F5C97">
            <w:pPr>
              <w:keepNext/>
              <w:keepLines/>
              <w:widowControl w:val="0"/>
              <w:rPr>
                <w:rFonts w:asciiTheme="minorHAnsi" w:hAnsiTheme="minorHAnsi" w:cstheme="minorHAnsi"/>
                <w:sz w:val="24"/>
                <w:szCs w:val="24"/>
              </w:rPr>
            </w:pPr>
          </w:p>
          <w:p w14:paraId="1E7F36B6" w14:textId="51FC6769" w:rsidR="00D11803" w:rsidRPr="008926F9" w:rsidRDefault="00D11803" w:rsidP="005F5C97">
            <w:pPr>
              <w:keepNext/>
              <w:keepLines/>
              <w:widowControl w:val="0"/>
              <w:rPr>
                <w:rFonts w:asciiTheme="minorHAnsi" w:hAnsiTheme="minorHAnsi" w:cstheme="minorHAnsi"/>
                <w:sz w:val="24"/>
                <w:szCs w:val="24"/>
              </w:rPr>
            </w:pPr>
          </w:p>
        </w:tc>
      </w:tr>
      <w:tr w:rsidR="005F5C97" w:rsidRPr="008926F9" w14:paraId="62133F89" w14:textId="77777777" w:rsidTr="003D0EBC">
        <w:trPr>
          <w:trHeight w:val="296"/>
        </w:trPr>
        <w:tc>
          <w:tcPr>
            <w:tcW w:w="9062" w:type="dxa"/>
            <w:shd w:val="clear" w:color="auto" w:fill="E5B8B7" w:themeFill="accent2" w:themeFillTint="66"/>
          </w:tcPr>
          <w:p w14:paraId="3941A064" w14:textId="2B4A7B88" w:rsidR="005F5C97" w:rsidRPr="008926F9" w:rsidRDefault="00EF7C2F" w:rsidP="00204702">
            <w:pPr>
              <w:keepNext/>
              <w:keepLines/>
              <w:widowControl w:val="0"/>
              <w:rPr>
                <w:rFonts w:asciiTheme="minorHAnsi" w:hAnsiTheme="minorHAnsi" w:cstheme="minorHAnsi"/>
                <w:b/>
                <w:sz w:val="24"/>
                <w:szCs w:val="24"/>
              </w:rPr>
            </w:pPr>
            <w:r w:rsidRPr="00EF7C2F">
              <w:rPr>
                <w:rFonts w:asciiTheme="minorHAnsi" w:hAnsiTheme="minorHAnsi" w:cstheme="minorHAnsi"/>
                <w:b/>
                <w:sz w:val="24"/>
                <w:szCs w:val="24"/>
              </w:rPr>
              <w:t>Qualité de la solution d’hébergement proposée et des garanties de sécurité (20 points)</w:t>
            </w:r>
          </w:p>
          <w:p w14:paraId="1063DC9D" w14:textId="6AB3CF3E" w:rsidR="003D0EBC" w:rsidRPr="008926F9" w:rsidRDefault="003D0EBC" w:rsidP="00204702">
            <w:pPr>
              <w:keepNext/>
              <w:keepLines/>
              <w:widowControl w:val="0"/>
              <w:rPr>
                <w:rFonts w:asciiTheme="minorHAnsi" w:hAnsiTheme="minorHAnsi" w:cstheme="minorHAnsi"/>
                <w:bCs/>
                <w:sz w:val="24"/>
                <w:szCs w:val="24"/>
              </w:rPr>
            </w:pPr>
          </w:p>
        </w:tc>
      </w:tr>
      <w:tr w:rsidR="005F5C97" w:rsidRPr="008926F9" w14:paraId="19A5CAFE" w14:textId="77777777" w:rsidTr="003D0EBC">
        <w:trPr>
          <w:trHeight w:val="2125"/>
        </w:trPr>
        <w:tc>
          <w:tcPr>
            <w:tcW w:w="9062" w:type="dxa"/>
          </w:tcPr>
          <w:p w14:paraId="220C9193" w14:textId="77777777" w:rsidR="00D11803" w:rsidRDefault="00D11803" w:rsidP="005F5C97">
            <w:pPr>
              <w:keepNext/>
              <w:keepLines/>
              <w:widowControl w:val="0"/>
              <w:rPr>
                <w:rFonts w:asciiTheme="minorHAnsi" w:hAnsiTheme="minorHAnsi" w:cstheme="minorHAnsi"/>
                <w:sz w:val="24"/>
                <w:szCs w:val="24"/>
              </w:rPr>
            </w:pPr>
          </w:p>
          <w:p w14:paraId="17795612" w14:textId="5803BA3D" w:rsidR="005F5C97" w:rsidRPr="008926F9" w:rsidRDefault="005F5C97" w:rsidP="005F5C97">
            <w:pPr>
              <w:keepNext/>
              <w:keepLines/>
              <w:widowControl w:val="0"/>
              <w:rPr>
                <w:rFonts w:asciiTheme="minorHAnsi" w:hAnsiTheme="minorHAnsi" w:cstheme="minorHAnsi"/>
                <w:sz w:val="24"/>
                <w:szCs w:val="24"/>
              </w:rPr>
            </w:pPr>
            <w:r w:rsidRPr="008926F9">
              <w:rPr>
                <w:rFonts w:asciiTheme="minorHAnsi" w:hAnsiTheme="minorHAnsi" w:cstheme="minorHAnsi"/>
                <w:sz w:val="24"/>
                <w:szCs w:val="24"/>
              </w:rPr>
              <w:t>Réponse :</w:t>
            </w:r>
          </w:p>
          <w:p w14:paraId="7CFF42D6" w14:textId="77777777" w:rsidR="00880370" w:rsidRPr="008926F9" w:rsidRDefault="00880370" w:rsidP="005F5C97">
            <w:pPr>
              <w:keepNext/>
              <w:keepLines/>
              <w:widowControl w:val="0"/>
              <w:rPr>
                <w:rFonts w:asciiTheme="minorHAnsi" w:hAnsiTheme="minorHAnsi" w:cstheme="minorHAnsi"/>
                <w:sz w:val="24"/>
                <w:szCs w:val="24"/>
              </w:rPr>
            </w:pPr>
          </w:p>
          <w:p w14:paraId="05C51504" w14:textId="2DF052EF" w:rsidR="002757B3" w:rsidRPr="008926F9" w:rsidRDefault="002757B3" w:rsidP="005F5C97">
            <w:pPr>
              <w:keepNext/>
              <w:keepLines/>
              <w:widowControl w:val="0"/>
              <w:rPr>
                <w:rFonts w:asciiTheme="minorHAnsi" w:hAnsiTheme="minorHAnsi" w:cstheme="minorHAnsi"/>
                <w:sz w:val="24"/>
                <w:szCs w:val="24"/>
              </w:rPr>
            </w:pPr>
          </w:p>
          <w:p w14:paraId="77AA79AE" w14:textId="620B06C3" w:rsidR="00880370" w:rsidRPr="008926F9" w:rsidRDefault="00880370" w:rsidP="005F5C97">
            <w:pPr>
              <w:keepNext/>
              <w:keepLines/>
              <w:widowControl w:val="0"/>
              <w:rPr>
                <w:rFonts w:asciiTheme="minorHAnsi" w:hAnsiTheme="minorHAnsi" w:cstheme="minorHAnsi"/>
                <w:sz w:val="24"/>
                <w:szCs w:val="24"/>
              </w:rPr>
            </w:pPr>
          </w:p>
          <w:p w14:paraId="5C0F5F19" w14:textId="54C03060" w:rsidR="00880370" w:rsidRPr="008926F9" w:rsidRDefault="00880370" w:rsidP="005F5C97">
            <w:pPr>
              <w:keepNext/>
              <w:keepLines/>
              <w:widowControl w:val="0"/>
              <w:rPr>
                <w:rFonts w:asciiTheme="minorHAnsi" w:hAnsiTheme="minorHAnsi" w:cstheme="minorHAnsi"/>
                <w:sz w:val="24"/>
                <w:szCs w:val="24"/>
              </w:rPr>
            </w:pPr>
          </w:p>
          <w:p w14:paraId="6C0CBB19" w14:textId="3F72A152" w:rsidR="00880370" w:rsidRPr="008926F9" w:rsidRDefault="00880370" w:rsidP="005F5C97">
            <w:pPr>
              <w:keepNext/>
              <w:keepLines/>
              <w:widowControl w:val="0"/>
              <w:rPr>
                <w:rFonts w:asciiTheme="minorHAnsi" w:hAnsiTheme="minorHAnsi" w:cstheme="minorHAnsi"/>
                <w:sz w:val="24"/>
                <w:szCs w:val="24"/>
              </w:rPr>
            </w:pPr>
          </w:p>
          <w:p w14:paraId="2BA3AEB7" w14:textId="417279D9" w:rsidR="00880370" w:rsidRPr="008926F9" w:rsidRDefault="00880370" w:rsidP="005F5C97">
            <w:pPr>
              <w:keepNext/>
              <w:keepLines/>
              <w:widowControl w:val="0"/>
              <w:rPr>
                <w:rFonts w:asciiTheme="minorHAnsi" w:hAnsiTheme="minorHAnsi" w:cstheme="minorHAnsi"/>
                <w:sz w:val="24"/>
                <w:szCs w:val="24"/>
              </w:rPr>
            </w:pPr>
          </w:p>
          <w:p w14:paraId="5FB94BBA" w14:textId="7E3F2C7A" w:rsidR="00880370" w:rsidRPr="008926F9" w:rsidRDefault="00880370" w:rsidP="005F5C97">
            <w:pPr>
              <w:keepNext/>
              <w:keepLines/>
              <w:widowControl w:val="0"/>
              <w:rPr>
                <w:rFonts w:asciiTheme="minorHAnsi" w:hAnsiTheme="minorHAnsi" w:cstheme="minorHAnsi"/>
                <w:sz w:val="24"/>
                <w:szCs w:val="24"/>
              </w:rPr>
            </w:pPr>
          </w:p>
          <w:p w14:paraId="589A3C0E" w14:textId="2FFEC91E" w:rsidR="003D0EBC" w:rsidRPr="008926F9" w:rsidRDefault="003D0EBC" w:rsidP="005F5C97">
            <w:pPr>
              <w:keepNext/>
              <w:keepLines/>
              <w:widowControl w:val="0"/>
              <w:rPr>
                <w:rFonts w:asciiTheme="minorHAnsi" w:hAnsiTheme="minorHAnsi" w:cstheme="minorHAnsi"/>
                <w:sz w:val="24"/>
                <w:szCs w:val="24"/>
              </w:rPr>
            </w:pPr>
          </w:p>
          <w:p w14:paraId="5C764A2E" w14:textId="77777777" w:rsidR="003D0EBC" w:rsidRPr="008926F9" w:rsidRDefault="003D0EBC" w:rsidP="005F5C97">
            <w:pPr>
              <w:keepNext/>
              <w:keepLines/>
              <w:widowControl w:val="0"/>
              <w:rPr>
                <w:rFonts w:asciiTheme="minorHAnsi" w:hAnsiTheme="minorHAnsi" w:cstheme="minorHAnsi"/>
                <w:sz w:val="24"/>
                <w:szCs w:val="24"/>
              </w:rPr>
            </w:pPr>
          </w:p>
          <w:p w14:paraId="04C34B49" w14:textId="77777777" w:rsidR="003D0EBC" w:rsidRPr="008926F9" w:rsidRDefault="003D0EBC" w:rsidP="005F5C97">
            <w:pPr>
              <w:keepNext/>
              <w:keepLines/>
              <w:widowControl w:val="0"/>
              <w:rPr>
                <w:rFonts w:asciiTheme="minorHAnsi" w:hAnsiTheme="minorHAnsi" w:cstheme="minorHAnsi"/>
                <w:sz w:val="24"/>
                <w:szCs w:val="24"/>
              </w:rPr>
            </w:pPr>
          </w:p>
          <w:p w14:paraId="4C667DEA" w14:textId="77777777" w:rsidR="005F5C97" w:rsidRDefault="005F5C97" w:rsidP="005F5C97">
            <w:pPr>
              <w:keepNext/>
              <w:keepLines/>
              <w:widowControl w:val="0"/>
              <w:rPr>
                <w:rFonts w:asciiTheme="minorHAnsi" w:hAnsiTheme="minorHAnsi" w:cstheme="minorHAnsi"/>
                <w:sz w:val="24"/>
                <w:szCs w:val="24"/>
              </w:rPr>
            </w:pPr>
          </w:p>
          <w:p w14:paraId="0528F9F1" w14:textId="77777777" w:rsidR="00D11803" w:rsidRDefault="00D11803" w:rsidP="005F5C97">
            <w:pPr>
              <w:keepNext/>
              <w:keepLines/>
              <w:widowControl w:val="0"/>
              <w:rPr>
                <w:rFonts w:asciiTheme="minorHAnsi" w:hAnsiTheme="minorHAnsi" w:cstheme="minorHAnsi"/>
                <w:sz w:val="24"/>
                <w:szCs w:val="24"/>
              </w:rPr>
            </w:pPr>
          </w:p>
          <w:p w14:paraId="51628E99" w14:textId="77777777" w:rsidR="00D11803" w:rsidRDefault="00D11803" w:rsidP="005F5C97">
            <w:pPr>
              <w:keepNext/>
              <w:keepLines/>
              <w:widowControl w:val="0"/>
              <w:rPr>
                <w:rFonts w:asciiTheme="minorHAnsi" w:hAnsiTheme="minorHAnsi" w:cstheme="minorHAnsi"/>
                <w:sz w:val="24"/>
                <w:szCs w:val="24"/>
              </w:rPr>
            </w:pPr>
          </w:p>
          <w:p w14:paraId="74C3E143" w14:textId="77777777" w:rsidR="00D11803" w:rsidRPr="008926F9" w:rsidRDefault="00D11803" w:rsidP="005F5C97">
            <w:pPr>
              <w:keepNext/>
              <w:keepLines/>
              <w:widowControl w:val="0"/>
              <w:rPr>
                <w:rFonts w:asciiTheme="minorHAnsi" w:hAnsiTheme="minorHAnsi" w:cstheme="minorHAnsi"/>
                <w:sz w:val="24"/>
                <w:szCs w:val="24"/>
              </w:rPr>
            </w:pPr>
          </w:p>
        </w:tc>
      </w:tr>
      <w:tr w:rsidR="005F5C97" w:rsidRPr="008926F9" w14:paraId="45AEBEDA" w14:textId="77777777" w:rsidTr="003D0EBC">
        <w:trPr>
          <w:trHeight w:val="296"/>
        </w:trPr>
        <w:tc>
          <w:tcPr>
            <w:tcW w:w="9062" w:type="dxa"/>
            <w:shd w:val="clear" w:color="auto" w:fill="E5B8B7" w:themeFill="accent2" w:themeFillTint="66"/>
          </w:tcPr>
          <w:p w14:paraId="08692B4C" w14:textId="358C0BC1" w:rsidR="00477C85" w:rsidRPr="008926F9" w:rsidRDefault="00EF7C2F" w:rsidP="00477C85">
            <w:pPr>
              <w:tabs>
                <w:tab w:val="left" w:pos="0"/>
              </w:tabs>
              <w:suppressAutoHyphens w:val="0"/>
              <w:spacing w:after="200" w:line="276" w:lineRule="auto"/>
              <w:jc w:val="left"/>
              <w:rPr>
                <w:rFonts w:asciiTheme="minorHAnsi" w:hAnsiTheme="minorHAnsi" w:cstheme="minorHAnsi"/>
                <w:b/>
                <w:sz w:val="24"/>
                <w:szCs w:val="24"/>
              </w:rPr>
            </w:pPr>
            <w:r>
              <w:rPr>
                <w:rFonts w:asciiTheme="minorHAnsi" w:hAnsiTheme="minorHAnsi" w:cstheme="minorHAnsi"/>
                <w:b/>
                <w:sz w:val="24"/>
                <w:szCs w:val="24"/>
              </w:rPr>
              <w:t xml:space="preserve">Adéquation de l’offre de maintenance avec le besoin </w:t>
            </w:r>
            <w:r w:rsidR="00E6609E">
              <w:rPr>
                <w:rFonts w:asciiTheme="minorHAnsi" w:hAnsiTheme="minorHAnsi" w:cstheme="minorHAnsi"/>
                <w:b/>
                <w:sz w:val="24"/>
                <w:szCs w:val="24"/>
              </w:rPr>
              <w:t>(</w:t>
            </w:r>
            <w:r>
              <w:rPr>
                <w:rFonts w:asciiTheme="minorHAnsi" w:hAnsiTheme="minorHAnsi" w:cstheme="minorHAnsi"/>
                <w:b/>
                <w:sz w:val="24"/>
                <w:szCs w:val="24"/>
              </w:rPr>
              <w:t>3</w:t>
            </w:r>
            <w:r w:rsidR="00E6609E">
              <w:rPr>
                <w:rFonts w:asciiTheme="minorHAnsi" w:hAnsiTheme="minorHAnsi" w:cstheme="minorHAnsi"/>
                <w:b/>
                <w:sz w:val="24"/>
                <w:szCs w:val="24"/>
              </w:rPr>
              <w:t>5 points)</w:t>
            </w:r>
          </w:p>
        </w:tc>
      </w:tr>
      <w:tr w:rsidR="003D0EBC" w:rsidRPr="008926F9" w14:paraId="3A73F02E" w14:textId="77777777" w:rsidTr="003D0EBC">
        <w:trPr>
          <w:trHeight w:val="296"/>
        </w:trPr>
        <w:tc>
          <w:tcPr>
            <w:tcW w:w="9062" w:type="dxa"/>
            <w:shd w:val="clear" w:color="auto" w:fill="auto"/>
          </w:tcPr>
          <w:p w14:paraId="11134013" w14:textId="77777777" w:rsidR="00D11803" w:rsidRDefault="00D11803" w:rsidP="00D11803">
            <w:pPr>
              <w:keepNext/>
              <w:keepLines/>
              <w:widowControl w:val="0"/>
              <w:rPr>
                <w:rFonts w:asciiTheme="minorHAnsi" w:hAnsiTheme="minorHAnsi" w:cstheme="minorHAnsi"/>
                <w:sz w:val="24"/>
                <w:szCs w:val="24"/>
              </w:rPr>
            </w:pPr>
          </w:p>
          <w:p w14:paraId="5560BE41" w14:textId="77777777" w:rsidR="00D11803" w:rsidRPr="008926F9" w:rsidRDefault="00D11803" w:rsidP="00D11803">
            <w:pPr>
              <w:keepNext/>
              <w:keepLines/>
              <w:widowControl w:val="0"/>
              <w:rPr>
                <w:rFonts w:asciiTheme="minorHAnsi" w:hAnsiTheme="minorHAnsi" w:cstheme="minorHAnsi"/>
                <w:sz w:val="24"/>
                <w:szCs w:val="24"/>
              </w:rPr>
            </w:pPr>
            <w:r w:rsidRPr="008926F9">
              <w:rPr>
                <w:rFonts w:asciiTheme="minorHAnsi" w:hAnsiTheme="minorHAnsi" w:cstheme="minorHAnsi"/>
                <w:sz w:val="24"/>
                <w:szCs w:val="24"/>
              </w:rPr>
              <w:t>Réponse :</w:t>
            </w:r>
          </w:p>
          <w:p w14:paraId="18882ABB" w14:textId="7B6FAE62" w:rsidR="003D0EBC" w:rsidRPr="008926F9" w:rsidRDefault="003D0EBC" w:rsidP="003D0EBC">
            <w:pPr>
              <w:tabs>
                <w:tab w:val="left" w:pos="0"/>
                <w:tab w:val="left" w:pos="1354"/>
              </w:tabs>
              <w:suppressAutoHyphens w:val="0"/>
              <w:spacing w:after="200" w:line="276" w:lineRule="auto"/>
              <w:jc w:val="left"/>
              <w:rPr>
                <w:rFonts w:asciiTheme="minorHAnsi" w:hAnsiTheme="minorHAnsi" w:cstheme="minorHAnsi"/>
                <w:bCs/>
                <w:sz w:val="24"/>
                <w:szCs w:val="24"/>
              </w:rPr>
            </w:pPr>
          </w:p>
          <w:p w14:paraId="25095427" w14:textId="77777777" w:rsidR="003D0EBC" w:rsidRPr="008926F9" w:rsidRDefault="003D0EBC" w:rsidP="003D0EBC">
            <w:pPr>
              <w:tabs>
                <w:tab w:val="left" w:pos="0"/>
                <w:tab w:val="left" w:pos="1354"/>
              </w:tabs>
              <w:suppressAutoHyphens w:val="0"/>
              <w:spacing w:after="200" w:line="276" w:lineRule="auto"/>
              <w:jc w:val="left"/>
              <w:rPr>
                <w:rFonts w:asciiTheme="minorHAnsi" w:hAnsiTheme="minorHAnsi" w:cstheme="minorHAnsi"/>
                <w:bCs/>
                <w:sz w:val="24"/>
                <w:szCs w:val="24"/>
              </w:rPr>
            </w:pPr>
          </w:p>
          <w:p w14:paraId="59672A3C" w14:textId="77777777" w:rsidR="003D0EBC" w:rsidRPr="008926F9" w:rsidRDefault="003D0EBC" w:rsidP="003D0EBC">
            <w:pPr>
              <w:tabs>
                <w:tab w:val="left" w:pos="0"/>
                <w:tab w:val="left" w:pos="1354"/>
              </w:tabs>
              <w:suppressAutoHyphens w:val="0"/>
              <w:spacing w:after="200" w:line="276" w:lineRule="auto"/>
              <w:jc w:val="left"/>
              <w:rPr>
                <w:rFonts w:asciiTheme="minorHAnsi" w:hAnsiTheme="minorHAnsi" w:cstheme="minorHAnsi"/>
                <w:bCs/>
                <w:sz w:val="24"/>
                <w:szCs w:val="24"/>
              </w:rPr>
            </w:pPr>
          </w:p>
          <w:p w14:paraId="64C933D0" w14:textId="77777777" w:rsidR="003D0EBC" w:rsidRPr="008926F9" w:rsidRDefault="003D0EBC" w:rsidP="003D0EBC">
            <w:pPr>
              <w:tabs>
                <w:tab w:val="left" w:pos="0"/>
                <w:tab w:val="left" w:pos="1354"/>
              </w:tabs>
              <w:suppressAutoHyphens w:val="0"/>
              <w:spacing w:after="200" w:line="276" w:lineRule="auto"/>
              <w:jc w:val="left"/>
              <w:rPr>
                <w:rFonts w:asciiTheme="minorHAnsi" w:hAnsiTheme="minorHAnsi" w:cstheme="minorHAnsi"/>
                <w:bCs/>
                <w:sz w:val="24"/>
                <w:szCs w:val="24"/>
              </w:rPr>
            </w:pPr>
          </w:p>
          <w:p w14:paraId="3E77C612" w14:textId="77777777" w:rsidR="003D0EBC" w:rsidRPr="008926F9" w:rsidRDefault="003D0EBC" w:rsidP="003D0EBC">
            <w:pPr>
              <w:tabs>
                <w:tab w:val="left" w:pos="0"/>
                <w:tab w:val="left" w:pos="1354"/>
              </w:tabs>
              <w:suppressAutoHyphens w:val="0"/>
              <w:spacing w:after="200" w:line="276" w:lineRule="auto"/>
              <w:jc w:val="left"/>
              <w:rPr>
                <w:rFonts w:asciiTheme="minorHAnsi" w:hAnsiTheme="minorHAnsi" w:cstheme="minorHAnsi"/>
                <w:bCs/>
                <w:sz w:val="24"/>
                <w:szCs w:val="24"/>
              </w:rPr>
            </w:pPr>
          </w:p>
          <w:p w14:paraId="70FE35B4" w14:textId="77777777" w:rsidR="003D0EBC" w:rsidRPr="008926F9" w:rsidRDefault="003D0EBC" w:rsidP="003D0EBC">
            <w:pPr>
              <w:tabs>
                <w:tab w:val="left" w:pos="0"/>
                <w:tab w:val="left" w:pos="1354"/>
              </w:tabs>
              <w:suppressAutoHyphens w:val="0"/>
              <w:spacing w:after="200" w:line="276" w:lineRule="auto"/>
              <w:jc w:val="left"/>
              <w:rPr>
                <w:rFonts w:asciiTheme="minorHAnsi" w:hAnsiTheme="minorHAnsi" w:cstheme="minorHAnsi"/>
                <w:bCs/>
                <w:sz w:val="24"/>
                <w:szCs w:val="24"/>
              </w:rPr>
            </w:pPr>
          </w:p>
          <w:p w14:paraId="534719C8" w14:textId="77777777" w:rsidR="003D0EBC" w:rsidRPr="008926F9" w:rsidRDefault="003D0EBC" w:rsidP="003D0EBC">
            <w:pPr>
              <w:tabs>
                <w:tab w:val="left" w:pos="0"/>
                <w:tab w:val="left" w:pos="1354"/>
              </w:tabs>
              <w:suppressAutoHyphens w:val="0"/>
              <w:spacing w:after="200" w:line="276" w:lineRule="auto"/>
              <w:jc w:val="left"/>
              <w:rPr>
                <w:rFonts w:asciiTheme="minorHAnsi" w:hAnsiTheme="minorHAnsi" w:cstheme="minorHAnsi"/>
                <w:bCs/>
                <w:sz w:val="24"/>
                <w:szCs w:val="24"/>
              </w:rPr>
            </w:pPr>
          </w:p>
          <w:p w14:paraId="1733D4B5" w14:textId="74B52563" w:rsidR="003D0EBC" w:rsidRPr="008926F9" w:rsidRDefault="003D0EBC" w:rsidP="003D0EBC">
            <w:pPr>
              <w:tabs>
                <w:tab w:val="left" w:pos="0"/>
                <w:tab w:val="left" w:pos="1354"/>
              </w:tabs>
              <w:suppressAutoHyphens w:val="0"/>
              <w:spacing w:after="200" w:line="276" w:lineRule="auto"/>
              <w:jc w:val="left"/>
              <w:rPr>
                <w:rFonts w:asciiTheme="minorHAnsi" w:hAnsiTheme="minorHAnsi" w:cstheme="minorHAnsi"/>
                <w:bCs/>
                <w:sz w:val="24"/>
                <w:szCs w:val="24"/>
              </w:rPr>
            </w:pPr>
          </w:p>
        </w:tc>
      </w:tr>
      <w:tr w:rsidR="003D0EBC" w:rsidRPr="008926F9" w14:paraId="2097E8D2" w14:textId="77777777" w:rsidTr="00D11803">
        <w:trPr>
          <w:trHeight w:val="422"/>
        </w:trPr>
        <w:tc>
          <w:tcPr>
            <w:tcW w:w="9062" w:type="dxa"/>
            <w:shd w:val="clear" w:color="auto" w:fill="E5B8B7" w:themeFill="accent2" w:themeFillTint="66"/>
          </w:tcPr>
          <w:p w14:paraId="6E7BDB45" w14:textId="16298F78" w:rsidR="00477C85" w:rsidRPr="008926F9" w:rsidRDefault="00EF7C2F" w:rsidP="003D0EBC">
            <w:pPr>
              <w:tabs>
                <w:tab w:val="left" w:pos="0"/>
                <w:tab w:val="left" w:pos="1354"/>
              </w:tabs>
              <w:suppressAutoHyphens w:val="0"/>
              <w:spacing w:after="200" w:line="276" w:lineRule="auto"/>
              <w:jc w:val="left"/>
              <w:rPr>
                <w:rFonts w:asciiTheme="minorHAnsi" w:hAnsiTheme="minorHAnsi" w:cstheme="minorHAnsi"/>
                <w:b/>
                <w:sz w:val="24"/>
                <w:szCs w:val="24"/>
              </w:rPr>
            </w:pPr>
            <w:r>
              <w:rPr>
                <w:rFonts w:asciiTheme="minorHAnsi" w:hAnsiTheme="minorHAnsi" w:cstheme="minorHAnsi"/>
                <w:b/>
                <w:sz w:val="24"/>
                <w:szCs w:val="24"/>
              </w:rPr>
              <w:t>Pertinence des références et expériences</w:t>
            </w:r>
            <w:r w:rsidR="003D0EBC" w:rsidRPr="008926F9">
              <w:rPr>
                <w:rFonts w:asciiTheme="minorHAnsi" w:hAnsiTheme="minorHAnsi" w:cstheme="minorHAnsi"/>
                <w:b/>
                <w:sz w:val="24"/>
                <w:szCs w:val="24"/>
              </w:rPr>
              <w:t xml:space="preserve"> </w:t>
            </w:r>
            <w:r w:rsidR="00E6609E">
              <w:rPr>
                <w:rFonts w:asciiTheme="minorHAnsi" w:hAnsiTheme="minorHAnsi" w:cstheme="minorHAnsi"/>
                <w:b/>
                <w:sz w:val="24"/>
                <w:szCs w:val="24"/>
              </w:rPr>
              <w:t>(</w:t>
            </w:r>
            <w:r>
              <w:rPr>
                <w:rFonts w:asciiTheme="minorHAnsi" w:hAnsiTheme="minorHAnsi" w:cstheme="minorHAnsi"/>
                <w:b/>
                <w:sz w:val="24"/>
                <w:szCs w:val="24"/>
              </w:rPr>
              <w:t>1</w:t>
            </w:r>
            <w:r w:rsidR="00E6609E">
              <w:rPr>
                <w:rFonts w:asciiTheme="minorHAnsi" w:hAnsiTheme="minorHAnsi" w:cstheme="minorHAnsi"/>
                <w:b/>
                <w:sz w:val="24"/>
                <w:szCs w:val="24"/>
              </w:rPr>
              <w:t>0 points)</w:t>
            </w:r>
          </w:p>
        </w:tc>
      </w:tr>
      <w:tr w:rsidR="005F5C97" w:rsidRPr="008926F9" w14:paraId="4DCEF7AB" w14:textId="77777777" w:rsidTr="003D0EBC">
        <w:trPr>
          <w:trHeight w:val="2904"/>
        </w:trPr>
        <w:tc>
          <w:tcPr>
            <w:tcW w:w="9062" w:type="dxa"/>
          </w:tcPr>
          <w:p w14:paraId="4B8FC278" w14:textId="77777777" w:rsidR="00D11803" w:rsidRDefault="00D11803" w:rsidP="005F5C97">
            <w:pPr>
              <w:keepNext/>
              <w:keepLines/>
              <w:widowControl w:val="0"/>
              <w:rPr>
                <w:rFonts w:asciiTheme="minorHAnsi" w:hAnsiTheme="minorHAnsi" w:cstheme="minorHAnsi"/>
                <w:sz w:val="24"/>
                <w:szCs w:val="24"/>
              </w:rPr>
            </w:pPr>
          </w:p>
          <w:p w14:paraId="5BDC8C88" w14:textId="1B54454B" w:rsidR="005F5C97" w:rsidRPr="008926F9" w:rsidRDefault="005F5C97" w:rsidP="005F5C97">
            <w:pPr>
              <w:keepNext/>
              <w:keepLines/>
              <w:widowControl w:val="0"/>
              <w:rPr>
                <w:rFonts w:asciiTheme="minorHAnsi" w:hAnsiTheme="minorHAnsi" w:cstheme="minorHAnsi"/>
                <w:sz w:val="24"/>
                <w:szCs w:val="24"/>
              </w:rPr>
            </w:pPr>
            <w:r w:rsidRPr="008926F9">
              <w:rPr>
                <w:rFonts w:asciiTheme="minorHAnsi" w:hAnsiTheme="minorHAnsi" w:cstheme="minorHAnsi"/>
                <w:sz w:val="24"/>
                <w:szCs w:val="24"/>
              </w:rPr>
              <w:t>Réponse :</w:t>
            </w:r>
          </w:p>
          <w:p w14:paraId="3708275B" w14:textId="3C63D666" w:rsidR="005F5C97" w:rsidRPr="008926F9" w:rsidRDefault="005F5C97" w:rsidP="005F5C97">
            <w:pPr>
              <w:keepNext/>
              <w:keepLines/>
              <w:widowControl w:val="0"/>
              <w:rPr>
                <w:rFonts w:asciiTheme="minorHAnsi" w:hAnsiTheme="minorHAnsi" w:cstheme="minorHAnsi"/>
                <w:sz w:val="24"/>
                <w:szCs w:val="24"/>
              </w:rPr>
            </w:pPr>
          </w:p>
          <w:p w14:paraId="5D24CFA9" w14:textId="683F609B" w:rsidR="003D0EBC" w:rsidRDefault="003D0EBC" w:rsidP="005F5C97">
            <w:pPr>
              <w:keepNext/>
              <w:keepLines/>
              <w:widowControl w:val="0"/>
              <w:rPr>
                <w:rFonts w:asciiTheme="minorHAnsi" w:hAnsiTheme="minorHAnsi" w:cstheme="minorHAnsi"/>
                <w:sz w:val="24"/>
                <w:szCs w:val="24"/>
              </w:rPr>
            </w:pPr>
          </w:p>
          <w:p w14:paraId="55041CF1" w14:textId="77777777" w:rsidR="008A7D11" w:rsidRDefault="008A7D11" w:rsidP="005F5C97">
            <w:pPr>
              <w:keepNext/>
              <w:keepLines/>
              <w:widowControl w:val="0"/>
              <w:rPr>
                <w:rFonts w:asciiTheme="minorHAnsi" w:hAnsiTheme="minorHAnsi" w:cstheme="minorHAnsi"/>
                <w:sz w:val="24"/>
                <w:szCs w:val="24"/>
              </w:rPr>
            </w:pPr>
          </w:p>
          <w:p w14:paraId="6E8698B6" w14:textId="77777777" w:rsidR="008A7D11" w:rsidRDefault="008A7D11" w:rsidP="005F5C97">
            <w:pPr>
              <w:keepNext/>
              <w:keepLines/>
              <w:widowControl w:val="0"/>
              <w:rPr>
                <w:rFonts w:asciiTheme="minorHAnsi" w:hAnsiTheme="minorHAnsi" w:cstheme="minorHAnsi"/>
                <w:sz w:val="24"/>
                <w:szCs w:val="24"/>
              </w:rPr>
            </w:pPr>
          </w:p>
          <w:p w14:paraId="7FC4CFD0" w14:textId="77777777" w:rsidR="008A7D11" w:rsidRDefault="008A7D11" w:rsidP="005F5C97">
            <w:pPr>
              <w:keepNext/>
              <w:keepLines/>
              <w:widowControl w:val="0"/>
              <w:rPr>
                <w:rFonts w:asciiTheme="minorHAnsi" w:hAnsiTheme="minorHAnsi" w:cstheme="minorHAnsi"/>
                <w:sz w:val="24"/>
                <w:szCs w:val="24"/>
              </w:rPr>
            </w:pPr>
          </w:p>
          <w:p w14:paraId="176FFCD9" w14:textId="77777777" w:rsidR="008A7D11" w:rsidRDefault="008A7D11" w:rsidP="005F5C97">
            <w:pPr>
              <w:keepNext/>
              <w:keepLines/>
              <w:widowControl w:val="0"/>
              <w:rPr>
                <w:rFonts w:asciiTheme="minorHAnsi" w:hAnsiTheme="minorHAnsi" w:cstheme="minorHAnsi"/>
                <w:sz w:val="24"/>
                <w:szCs w:val="24"/>
              </w:rPr>
            </w:pPr>
          </w:p>
          <w:p w14:paraId="49DFF016" w14:textId="77777777" w:rsidR="008A7D11" w:rsidRDefault="008A7D11" w:rsidP="005F5C97">
            <w:pPr>
              <w:keepNext/>
              <w:keepLines/>
              <w:widowControl w:val="0"/>
              <w:rPr>
                <w:rFonts w:asciiTheme="minorHAnsi" w:hAnsiTheme="minorHAnsi" w:cstheme="minorHAnsi"/>
                <w:sz w:val="24"/>
                <w:szCs w:val="24"/>
              </w:rPr>
            </w:pPr>
          </w:p>
          <w:p w14:paraId="394C8C68" w14:textId="77777777" w:rsidR="008A7D11" w:rsidRDefault="008A7D11" w:rsidP="005F5C97">
            <w:pPr>
              <w:keepNext/>
              <w:keepLines/>
              <w:widowControl w:val="0"/>
              <w:rPr>
                <w:rFonts w:asciiTheme="minorHAnsi" w:hAnsiTheme="minorHAnsi" w:cstheme="minorHAnsi"/>
                <w:sz w:val="24"/>
                <w:szCs w:val="24"/>
              </w:rPr>
            </w:pPr>
          </w:p>
          <w:p w14:paraId="20E78A41" w14:textId="77777777" w:rsidR="008A7D11" w:rsidRDefault="008A7D11" w:rsidP="005F5C97">
            <w:pPr>
              <w:keepNext/>
              <w:keepLines/>
              <w:widowControl w:val="0"/>
              <w:rPr>
                <w:rFonts w:asciiTheme="minorHAnsi" w:hAnsiTheme="minorHAnsi" w:cstheme="minorHAnsi"/>
                <w:sz w:val="24"/>
                <w:szCs w:val="24"/>
              </w:rPr>
            </w:pPr>
          </w:p>
          <w:p w14:paraId="0864D496" w14:textId="77777777" w:rsidR="008A7D11" w:rsidRDefault="008A7D11" w:rsidP="005F5C97">
            <w:pPr>
              <w:keepNext/>
              <w:keepLines/>
              <w:widowControl w:val="0"/>
              <w:rPr>
                <w:rFonts w:asciiTheme="minorHAnsi" w:hAnsiTheme="minorHAnsi" w:cstheme="minorHAnsi"/>
                <w:sz w:val="24"/>
                <w:szCs w:val="24"/>
              </w:rPr>
            </w:pPr>
          </w:p>
          <w:p w14:paraId="61FCD848" w14:textId="77777777" w:rsidR="008A7D11" w:rsidRDefault="008A7D11" w:rsidP="005F5C97">
            <w:pPr>
              <w:keepNext/>
              <w:keepLines/>
              <w:widowControl w:val="0"/>
              <w:rPr>
                <w:rFonts w:asciiTheme="minorHAnsi" w:hAnsiTheme="minorHAnsi" w:cstheme="minorHAnsi"/>
                <w:sz w:val="24"/>
                <w:szCs w:val="24"/>
              </w:rPr>
            </w:pPr>
          </w:p>
          <w:p w14:paraId="3D065D1D" w14:textId="77777777" w:rsidR="008A7D11" w:rsidRDefault="008A7D11" w:rsidP="005F5C97">
            <w:pPr>
              <w:keepNext/>
              <w:keepLines/>
              <w:widowControl w:val="0"/>
              <w:rPr>
                <w:rFonts w:asciiTheme="minorHAnsi" w:hAnsiTheme="minorHAnsi" w:cstheme="minorHAnsi"/>
                <w:sz w:val="24"/>
                <w:szCs w:val="24"/>
              </w:rPr>
            </w:pPr>
          </w:p>
          <w:p w14:paraId="7B68FAD2" w14:textId="77777777" w:rsidR="008A7D11" w:rsidRDefault="008A7D11" w:rsidP="005F5C97">
            <w:pPr>
              <w:keepNext/>
              <w:keepLines/>
              <w:widowControl w:val="0"/>
              <w:rPr>
                <w:rFonts w:asciiTheme="minorHAnsi" w:hAnsiTheme="minorHAnsi" w:cstheme="minorHAnsi"/>
                <w:sz w:val="24"/>
                <w:szCs w:val="24"/>
              </w:rPr>
            </w:pPr>
          </w:p>
          <w:p w14:paraId="01F2C00E" w14:textId="77777777" w:rsidR="008A7D11" w:rsidRDefault="008A7D11" w:rsidP="005F5C97">
            <w:pPr>
              <w:keepNext/>
              <w:keepLines/>
              <w:widowControl w:val="0"/>
              <w:rPr>
                <w:rFonts w:asciiTheme="minorHAnsi" w:hAnsiTheme="minorHAnsi" w:cstheme="minorHAnsi"/>
                <w:sz w:val="24"/>
                <w:szCs w:val="24"/>
              </w:rPr>
            </w:pPr>
          </w:p>
          <w:p w14:paraId="23148B9E" w14:textId="77777777" w:rsidR="008A7D11" w:rsidRDefault="008A7D11" w:rsidP="005F5C97">
            <w:pPr>
              <w:keepNext/>
              <w:keepLines/>
              <w:widowControl w:val="0"/>
              <w:rPr>
                <w:rFonts w:asciiTheme="minorHAnsi" w:hAnsiTheme="minorHAnsi" w:cstheme="minorHAnsi"/>
                <w:sz w:val="24"/>
                <w:szCs w:val="24"/>
              </w:rPr>
            </w:pPr>
          </w:p>
          <w:p w14:paraId="486B25CA" w14:textId="77777777" w:rsidR="008A7D11" w:rsidRDefault="008A7D11" w:rsidP="005F5C97">
            <w:pPr>
              <w:keepNext/>
              <w:keepLines/>
              <w:widowControl w:val="0"/>
              <w:rPr>
                <w:rFonts w:asciiTheme="minorHAnsi" w:hAnsiTheme="minorHAnsi" w:cstheme="minorHAnsi"/>
                <w:sz w:val="24"/>
                <w:szCs w:val="24"/>
              </w:rPr>
            </w:pPr>
          </w:p>
          <w:p w14:paraId="707D3B61" w14:textId="77777777" w:rsidR="008A7D11" w:rsidRDefault="008A7D11" w:rsidP="005F5C97">
            <w:pPr>
              <w:keepNext/>
              <w:keepLines/>
              <w:widowControl w:val="0"/>
              <w:rPr>
                <w:rFonts w:asciiTheme="minorHAnsi" w:hAnsiTheme="minorHAnsi" w:cstheme="minorHAnsi"/>
                <w:sz w:val="24"/>
                <w:szCs w:val="24"/>
              </w:rPr>
            </w:pPr>
          </w:p>
          <w:p w14:paraId="532C3D44" w14:textId="77777777" w:rsidR="008A7D11" w:rsidRDefault="008A7D11" w:rsidP="005F5C97">
            <w:pPr>
              <w:keepNext/>
              <w:keepLines/>
              <w:widowControl w:val="0"/>
              <w:rPr>
                <w:rFonts w:asciiTheme="minorHAnsi" w:hAnsiTheme="minorHAnsi" w:cstheme="minorHAnsi"/>
                <w:sz w:val="24"/>
                <w:szCs w:val="24"/>
              </w:rPr>
            </w:pPr>
          </w:p>
          <w:p w14:paraId="5A6A6E84" w14:textId="77777777" w:rsidR="008A7D11" w:rsidRDefault="008A7D11" w:rsidP="005F5C97">
            <w:pPr>
              <w:keepNext/>
              <w:keepLines/>
              <w:widowControl w:val="0"/>
              <w:rPr>
                <w:rFonts w:asciiTheme="minorHAnsi" w:hAnsiTheme="minorHAnsi" w:cstheme="minorHAnsi"/>
                <w:sz w:val="24"/>
                <w:szCs w:val="24"/>
              </w:rPr>
            </w:pPr>
          </w:p>
          <w:p w14:paraId="73BD155E" w14:textId="77777777" w:rsidR="008A7D11" w:rsidRDefault="008A7D11" w:rsidP="005F5C97">
            <w:pPr>
              <w:keepNext/>
              <w:keepLines/>
              <w:widowControl w:val="0"/>
              <w:rPr>
                <w:rFonts w:asciiTheme="minorHAnsi" w:hAnsiTheme="minorHAnsi" w:cstheme="minorHAnsi"/>
                <w:sz w:val="24"/>
                <w:szCs w:val="24"/>
              </w:rPr>
            </w:pPr>
          </w:p>
          <w:p w14:paraId="1B76B184" w14:textId="77777777" w:rsidR="008A7D11" w:rsidRDefault="008A7D11" w:rsidP="005F5C97">
            <w:pPr>
              <w:keepNext/>
              <w:keepLines/>
              <w:widowControl w:val="0"/>
              <w:rPr>
                <w:rFonts w:asciiTheme="minorHAnsi" w:hAnsiTheme="minorHAnsi" w:cstheme="minorHAnsi"/>
                <w:sz w:val="24"/>
                <w:szCs w:val="24"/>
              </w:rPr>
            </w:pPr>
          </w:p>
          <w:p w14:paraId="0C626396" w14:textId="77777777" w:rsidR="008A7D11" w:rsidRDefault="008A7D11" w:rsidP="005F5C97">
            <w:pPr>
              <w:keepNext/>
              <w:keepLines/>
              <w:widowControl w:val="0"/>
              <w:rPr>
                <w:rFonts w:asciiTheme="minorHAnsi" w:hAnsiTheme="minorHAnsi" w:cstheme="minorHAnsi"/>
                <w:sz w:val="24"/>
                <w:szCs w:val="24"/>
              </w:rPr>
            </w:pPr>
          </w:p>
          <w:p w14:paraId="6B625438" w14:textId="77777777" w:rsidR="008A7D11" w:rsidRPr="008926F9" w:rsidRDefault="008A7D11" w:rsidP="005F5C97">
            <w:pPr>
              <w:keepNext/>
              <w:keepLines/>
              <w:widowControl w:val="0"/>
              <w:rPr>
                <w:rFonts w:asciiTheme="minorHAnsi" w:hAnsiTheme="minorHAnsi" w:cstheme="minorHAnsi"/>
                <w:sz w:val="24"/>
                <w:szCs w:val="24"/>
              </w:rPr>
            </w:pPr>
          </w:p>
          <w:p w14:paraId="626A0ED2" w14:textId="19C77970" w:rsidR="003D0EBC" w:rsidRPr="008926F9" w:rsidRDefault="003D0EBC" w:rsidP="005F5C97">
            <w:pPr>
              <w:keepNext/>
              <w:keepLines/>
              <w:widowControl w:val="0"/>
              <w:rPr>
                <w:rFonts w:asciiTheme="minorHAnsi" w:hAnsiTheme="minorHAnsi" w:cstheme="minorHAnsi"/>
                <w:sz w:val="24"/>
                <w:szCs w:val="24"/>
              </w:rPr>
            </w:pPr>
          </w:p>
          <w:p w14:paraId="4EDAA1C1" w14:textId="77777777" w:rsidR="005F5C97" w:rsidRPr="008926F9" w:rsidRDefault="005F5C97" w:rsidP="005F5C97">
            <w:pPr>
              <w:keepNext/>
              <w:keepLines/>
              <w:widowControl w:val="0"/>
              <w:rPr>
                <w:rFonts w:asciiTheme="minorHAnsi" w:hAnsiTheme="minorHAnsi" w:cstheme="minorHAnsi"/>
                <w:sz w:val="24"/>
                <w:szCs w:val="24"/>
              </w:rPr>
            </w:pPr>
          </w:p>
          <w:p w14:paraId="347C3ED5" w14:textId="77777777" w:rsidR="005F5C97" w:rsidRPr="008926F9" w:rsidRDefault="005F5C97" w:rsidP="005F5C97">
            <w:pPr>
              <w:keepNext/>
              <w:keepLines/>
              <w:widowControl w:val="0"/>
              <w:rPr>
                <w:rFonts w:asciiTheme="minorHAnsi" w:hAnsiTheme="minorHAnsi" w:cstheme="minorHAnsi"/>
                <w:sz w:val="24"/>
                <w:szCs w:val="24"/>
              </w:rPr>
            </w:pPr>
          </w:p>
          <w:p w14:paraId="1D83436E" w14:textId="77777777" w:rsidR="005F5C97" w:rsidRPr="008926F9" w:rsidRDefault="005F5C97" w:rsidP="005F5C97">
            <w:pPr>
              <w:keepNext/>
              <w:keepLines/>
              <w:widowControl w:val="0"/>
              <w:rPr>
                <w:rFonts w:asciiTheme="minorHAnsi" w:hAnsiTheme="minorHAnsi" w:cstheme="minorHAnsi"/>
                <w:sz w:val="24"/>
                <w:szCs w:val="24"/>
              </w:rPr>
            </w:pPr>
          </w:p>
          <w:p w14:paraId="44A8DE9B" w14:textId="77777777" w:rsidR="002757B3" w:rsidRPr="008926F9" w:rsidRDefault="002757B3" w:rsidP="005F5C97">
            <w:pPr>
              <w:keepNext/>
              <w:keepLines/>
              <w:widowControl w:val="0"/>
              <w:rPr>
                <w:rFonts w:asciiTheme="minorHAnsi" w:hAnsiTheme="minorHAnsi" w:cstheme="minorHAnsi"/>
                <w:sz w:val="24"/>
                <w:szCs w:val="24"/>
              </w:rPr>
            </w:pPr>
          </w:p>
          <w:p w14:paraId="1D70C10B" w14:textId="77777777" w:rsidR="005F5C97" w:rsidRPr="008926F9" w:rsidRDefault="005F5C97" w:rsidP="005F5C97">
            <w:pPr>
              <w:keepNext/>
              <w:keepLines/>
              <w:widowControl w:val="0"/>
              <w:rPr>
                <w:rFonts w:asciiTheme="minorHAnsi" w:hAnsiTheme="minorHAnsi" w:cstheme="minorHAnsi"/>
                <w:sz w:val="24"/>
                <w:szCs w:val="24"/>
              </w:rPr>
            </w:pPr>
          </w:p>
          <w:p w14:paraId="09AA8995" w14:textId="77777777" w:rsidR="005F5C97" w:rsidRDefault="005F5C97" w:rsidP="005F5C97">
            <w:pPr>
              <w:keepNext/>
              <w:keepLines/>
              <w:widowControl w:val="0"/>
              <w:rPr>
                <w:rFonts w:asciiTheme="minorHAnsi" w:hAnsiTheme="minorHAnsi" w:cstheme="minorHAnsi"/>
                <w:sz w:val="24"/>
                <w:szCs w:val="24"/>
              </w:rPr>
            </w:pPr>
          </w:p>
          <w:p w14:paraId="4AB3AC37" w14:textId="77777777" w:rsidR="00D11803" w:rsidRDefault="00D11803" w:rsidP="005F5C97">
            <w:pPr>
              <w:keepNext/>
              <w:keepLines/>
              <w:widowControl w:val="0"/>
              <w:rPr>
                <w:rFonts w:asciiTheme="minorHAnsi" w:hAnsiTheme="minorHAnsi" w:cstheme="minorHAnsi"/>
                <w:sz w:val="24"/>
                <w:szCs w:val="24"/>
              </w:rPr>
            </w:pPr>
          </w:p>
          <w:p w14:paraId="32E94100" w14:textId="77777777" w:rsidR="00D11803" w:rsidRDefault="00D11803" w:rsidP="005F5C97">
            <w:pPr>
              <w:keepNext/>
              <w:keepLines/>
              <w:widowControl w:val="0"/>
              <w:rPr>
                <w:rFonts w:asciiTheme="minorHAnsi" w:hAnsiTheme="minorHAnsi" w:cstheme="minorHAnsi"/>
                <w:sz w:val="24"/>
                <w:szCs w:val="24"/>
              </w:rPr>
            </w:pPr>
          </w:p>
          <w:p w14:paraId="00355590" w14:textId="77777777" w:rsidR="00D11803" w:rsidRPr="008926F9" w:rsidRDefault="00D11803" w:rsidP="005F5C97">
            <w:pPr>
              <w:keepNext/>
              <w:keepLines/>
              <w:widowControl w:val="0"/>
              <w:rPr>
                <w:rFonts w:asciiTheme="minorHAnsi" w:hAnsiTheme="minorHAnsi" w:cstheme="minorHAnsi"/>
                <w:sz w:val="24"/>
                <w:szCs w:val="24"/>
              </w:rPr>
            </w:pPr>
          </w:p>
          <w:p w14:paraId="6E6CD0A6" w14:textId="77777777" w:rsidR="005F5C97" w:rsidRPr="008926F9" w:rsidRDefault="005F5C97" w:rsidP="005F5C97">
            <w:pPr>
              <w:keepNext/>
              <w:keepLines/>
              <w:widowControl w:val="0"/>
              <w:rPr>
                <w:rFonts w:asciiTheme="minorHAnsi" w:hAnsiTheme="minorHAnsi" w:cstheme="minorHAnsi"/>
                <w:sz w:val="24"/>
                <w:szCs w:val="24"/>
              </w:rPr>
            </w:pPr>
          </w:p>
          <w:p w14:paraId="5F8D60FF" w14:textId="77777777" w:rsidR="005F5C97" w:rsidRPr="008926F9" w:rsidRDefault="005F5C97" w:rsidP="005F5C97">
            <w:pPr>
              <w:keepNext/>
              <w:keepLines/>
              <w:widowControl w:val="0"/>
              <w:rPr>
                <w:rFonts w:asciiTheme="minorHAnsi" w:hAnsiTheme="minorHAnsi" w:cstheme="minorHAnsi"/>
                <w:sz w:val="24"/>
                <w:szCs w:val="24"/>
              </w:rPr>
            </w:pPr>
          </w:p>
        </w:tc>
      </w:tr>
    </w:tbl>
    <w:p w14:paraId="54D6F025" w14:textId="4667083C" w:rsidR="0006171F" w:rsidRDefault="0006171F" w:rsidP="006A208C">
      <w:pPr>
        <w:keepLines/>
        <w:widowControl w:val="0"/>
        <w:tabs>
          <w:tab w:val="left" w:pos="567"/>
        </w:tabs>
        <w:spacing w:before="120"/>
        <w:ind w:right="1021"/>
        <w:rPr>
          <w:rFonts w:asciiTheme="minorHAnsi" w:hAnsiTheme="minorHAnsi" w:cstheme="minorHAnsi"/>
          <w:bCs/>
          <w:sz w:val="24"/>
          <w:szCs w:val="24"/>
        </w:rPr>
      </w:pPr>
    </w:p>
    <w:p w14:paraId="02B42065" w14:textId="77777777" w:rsidR="004B696A" w:rsidRDefault="004B696A" w:rsidP="006A208C">
      <w:pPr>
        <w:keepLines/>
        <w:widowControl w:val="0"/>
        <w:tabs>
          <w:tab w:val="left" w:pos="567"/>
        </w:tabs>
        <w:spacing w:before="120"/>
        <w:ind w:right="1021"/>
        <w:rPr>
          <w:rFonts w:asciiTheme="minorHAnsi" w:hAnsiTheme="minorHAnsi" w:cstheme="minorHAnsi"/>
          <w:bCs/>
          <w:sz w:val="24"/>
          <w:szCs w:val="24"/>
        </w:rPr>
      </w:pPr>
    </w:p>
    <w:p w14:paraId="11F8562D" w14:textId="77777777" w:rsidR="004B696A" w:rsidRDefault="004B696A" w:rsidP="006A208C">
      <w:pPr>
        <w:keepLines/>
        <w:widowControl w:val="0"/>
        <w:tabs>
          <w:tab w:val="left" w:pos="567"/>
        </w:tabs>
        <w:spacing w:before="120"/>
        <w:ind w:right="1021"/>
        <w:rPr>
          <w:rFonts w:asciiTheme="minorHAnsi" w:hAnsiTheme="minorHAnsi" w:cstheme="minorHAnsi"/>
          <w:bCs/>
          <w:sz w:val="24"/>
          <w:szCs w:val="24"/>
        </w:rPr>
      </w:pPr>
    </w:p>
    <w:p w14:paraId="737E8C2C" w14:textId="77777777" w:rsidR="004B696A" w:rsidRPr="008926F9" w:rsidRDefault="004B696A" w:rsidP="006A208C">
      <w:pPr>
        <w:keepLines/>
        <w:widowControl w:val="0"/>
        <w:tabs>
          <w:tab w:val="left" w:pos="567"/>
        </w:tabs>
        <w:spacing w:before="120"/>
        <w:ind w:right="1021"/>
        <w:rPr>
          <w:rFonts w:asciiTheme="minorHAnsi" w:hAnsiTheme="minorHAnsi" w:cstheme="minorHAnsi"/>
          <w:bCs/>
          <w:sz w:val="24"/>
          <w:szCs w:val="24"/>
        </w:rPr>
      </w:pPr>
    </w:p>
    <w:p w14:paraId="17DD95FC" w14:textId="56F28AB6" w:rsidR="006A208C" w:rsidRPr="008926F9" w:rsidRDefault="006A208C" w:rsidP="006A208C">
      <w:pPr>
        <w:widowControl w:val="0"/>
        <w:pBdr>
          <w:top w:val="single" w:sz="12" w:space="1" w:color="auto"/>
          <w:left w:val="single" w:sz="12" w:space="4" w:color="auto"/>
          <w:bottom w:val="single" w:sz="12" w:space="0" w:color="auto"/>
          <w:right w:val="single" w:sz="12" w:space="4" w:color="auto"/>
        </w:pBdr>
        <w:tabs>
          <w:tab w:val="left" w:pos="3119"/>
        </w:tabs>
        <w:jc w:val="center"/>
        <w:rPr>
          <w:rFonts w:asciiTheme="minorHAnsi" w:hAnsiTheme="minorHAnsi" w:cstheme="minorHAnsi"/>
          <w:b/>
          <w:bCs/>
          <w:color w:val="000000"/>
          <w:sz w:val="24"/>
          <w:szCs w:val="24"/>
        </w:rPr>
      </w:pPr>
      <w:r w:rsidRPr="008926F9">
        <w:rPr>
          <w:rFonts w:asciiTheme="minorHAnsi" w:hAnsiTheme="minorHAnsi" w:cstheme="minorHAnsi"/>
          <w:b/>
          <w:bCs/>
          <w:color w:val="000000"/>
          <w:sz w:val="24"/>
          <w:szCs w:val="24"/>
        </w:rPr>
        <w:t xml:space="preserve">Critère environnementale : </w:t>
      </w:r>
      <w:r w:rsidR="00CB1D0F">
        <w:rPr>
          <w:rFonts w:asciiTheme="minorHAnsi" w:hAnsiTheme="minorHAnsi" w:cstheme="minorHAnsi"/>
          <w:b/>
          <w:bCs/>
          <w:color w:val="000000"/>
          <w:sz w:val="24"/>
          <w:szCs w:val="24"/>
        </w:rPr>
        <w:t>10</w:t>
      </w:r>
      <w:r w:rsidRPr="008926F9">
        <w:rPr>
          <w:rFonts w:asciiTheme="minorHAnsi" w:hAnsiTheme="minorHAnsi" w:cstheme="minorHAnsi"/>
          <w:b/>
          <w:bCs/>
          <w:color w:val="000000"/>
          <w:sz w:val="24"/>
          <w:szCs w:val="24"/>
        </w:rPr>
        <w:t xml:space="preserve">% </w:t>
      </w:r>
    </w:p>
    <w:p w14:paraId="2ACFB4B9" w14:textId="77777777" w:rsidR="006A208C" w:rsidRPr="008926F9" w:rsidRDefault="006A208C" w:rsidP="006A208C">
      <w:pPr>
        <w:keepLines/>
        <w:widowControl w:val="0"/>
        <w:tabs>
          <w:tab w:val="left" w:pos="567"/>
        </w:tabs>
        <w:spacing w:before="120"/>
        <w:ind w:right="1021"/>
        <w:rPr>
          <w:rFonts w:asciiTheme="minorHAnsi" w:hAnsiTheme="minorHAnsi" w:cstheme="minorHAnsi"/>
          <w:b/>
          <w:sz w:val="24"/>
          <w:szCs w:val="24"/>
        </w:rPr>
      </w:pPr>
    </w:p>
    <w:tbl>
      <w:tblPr>
        <w:tblpPr w:leftFromText="141" w:rightFromText="141" w:vertAnchor="text" w:horzAnchor="margin" w:tblpY="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6A208C" w:rsidRPr="008926F9" w14:paraId="790FC86B" w14:textId="77777777" w:rsidTr="00CB1D0F">
        <w:trPr>
          <w:trHeight w:val="296"/>
        </w:trPr>
        <w:tc>
          <w:tcPr>
            <w:tcW w:w="9062" w:type="dxa"/>
            <w:shd w:val="clear" w:color="auto" w:fill="92D050"/>
          </w:tcPr>
          <w:p w14:paraId="3BC11357" w14:textId="27EF03DF" w:rsidR="006A208C" w:rsidRPr="008926F9" w:rsidRDefault="006A208C" w:rsidP="00F31106">
            <w:pPr>
              <w:keepNext/>
              <w:keepLines/>
              <w:widowControl w:val="0"/>
              <w:rPr>
                <w:rFonts w:asciiTheme="minorHAnsi" w:hAnsiTheme="minorHAnsi" w:cstheme="minorHAnsi"/>
                <w:b/>
                <w:sz w:val="24"/>
                <w:szCs w:val="24"/>
              </w:rPr>
            </w:pPr>
            <w:r w:rsidRPr="008926F9">
              <w:rPr>
                <w:rFonts w:asciiTheme="minorHAnsi" w:hAnsiTheme="minorHAnsi" w:cstheme="minorHAnsi"/>
                <w:b/>
                <w:sz w:val="24"/>
                <w:szCs w:val="24"/>
              </w:rPr>
              <w:t>Allégement de l’impact carbone des flux numériques (</w:t>
            </w:r>
            <w:r w:rsidR="00CB1D0F">
              <w:rPr>
                <w:rFonts w:asciiTheme="minorHAnsi" w:hAnsiTheme="minorHAnsi" w:cstheme="minorHAnsi"/>
                <w:b/>
                <w:sz w:val="24"/>
                <w:szCs w:val="24"/>
              </w:rPr>
              <w:t>5</w:t>
            </w:r>
            <w:r w:rsidR="00EF7C2F">
              <w:rPr>
                <w:rFonts w:asciiTheme="minorHAnsi" w:hAnsiTheme="minorHAnsi" w:cstheme="minorHAnsi"/>
                <w:b/>
                <w:sz w:val="24"/>
                <w:szCs w:val="24"/>
              </w:rPr>
              <w:t>0</w:t>
            </w:r>
            <w:r w:rsidRPr="008926F9">
              <w:rPr>
                <w:rFonts w:asciiTheme="minorHAnsi" w:hAnsiTheme="minorHAnsi" w:cstheme="minorHAnsi"/>
                <w:b/>
                <w:sz w:val="24"/>
                <w:szCs w:val="24"/>
              </w:rPr>
              <w:t xml:space="preserve"> points) </w:t>
            </w:r>
          </w:p>
        </w:tc>
      </w:tr>
      <w:tr w:rsidR="006A208C" w:rsidRPr="008926F9" w14:paraId="6BA7B1CB" w14:textId="77777777" w:rsidTr="00F31106">
        <w:trPr>
          <w:trHeight w:val="2418"/>
        </w:trPr>
        <w:tc>
          <w:tcPr>
            <w:tcW w:w="9062" w:type="dxa"/>
          </w:tcPr>
          <w:p w14:paraId="2F517F69" w14:textId="6374943D" w:rsidR="006A208C" w:rsidRPr="00E63524" w:rsidRDefault="006A208C" w:rsidP="003648F6">
            <w:pPr>
              <w:keepNext/>
              <w:keepLines/>
              <w:widowControl w:val="0"/>
              <w:rPr>
                <w:rFonts w:asciiTheme="minorHAnsi" w:hAnsiTheme="minorHAnsi" w:cstheme="minorHAnsi"/>
                <w:i/>
                <w:iCs/>
                <w:sz w:val="24"/>
                <w:szCs w:val="24"/>
              </w:rPr>
            </w:pPr>
            <w:r w:rsidRPr="00E63524">
              <w:rPr>
                <w:rFonts w:asciiTheme="minorHAnsi" w:hAnsiTheme="minorHAnsi" w:cstheme="minorHAnsi"/>
                <w:i/>
                <w:iCs/>
                <w:sz w:val="24"/>
                <w:szCs w:val="24"/>
              </w:rPr>
              <w:t>Le candidat décrit sa démarche mise en œuvre pour alléger l’impact carbone des flux numériques objet du présent marché incluant</w:t>
            </w:r>
            <w:r w:rsidR="003648F6" w:rsidRPr="00E63524">
              <w:rPr>
                <w:rFonts w:asciiTheme="minorHAnsi" w:hAnsiTheme="minorHAnsi" w:cstheme="minorHAnsi"/>
                <w:i/>
                <w:iCs/>
                <w:sz w:val="24"/>
                <w:szCs w:val="24"/>
              </w:rPr>
              <w:t>,</w:t>
            </w:r>
            <w:r w:rsidRPr="00E63524">
              <w:rPr>
                <w:rFonts w:asciiTheme="minorHAnsi" w:hAnsiTheme="minorHAnsi" w:cstheme="minorHAnsi"/>
                <w:i/>
                <w:iCs/>
                <w:sz w:val="24"/>
                <w:szCs w:val="24"/>
              </w:rPr>
              <w:t xml:space="preserve"> </w:t>
            </w:r>
            <w:r w:rsidR="003648F6" w:rsidRPr="00E63524">
              <w:rPr>
                <w:rFonts w:asciiTheme="minorHAnsi" w:hAnsiTheme="minorHAnsi" w:cstheme="minorHAnsi"/>
                <w:i/>
                <w:iCs/>
                <w:sz w:val="24"/>
                <w:szCs w:val="24"/>
              </w:rPr>
              <w:t>l</w:t>
            </w:r>
            <w:r w:rsidRPr="00E63524">
              <w:rPr>
                <w:rFonts w:asciiTheme="minorHAnsi" w:hAnsiTheme="minorHAnsi" w:cstheme="minorHAnsi"/>
                <w:i/>
                <w:iCs/>
                <w:sz w:val="24"/>
                <w:szCs w:val="24"/>
              </w:rPr>
              <w:t xml:space="preserve">es modalités de transmissions des documents proposées pour les prestations objet du présent marché (espace de travail collaboratif, etc.) </w:t>
            </w:r>
          </w:p>
          <w:p w14:paraId="433F0691" w14:textId="77777777" w:rsidR="006A208C" w:rsidRPr="008926F9" w:rsidRDefault="006A208C" w:rsidP="00F31106">
            <w:pPr>
              <w:keepNext/>
              <w:keepLines/>
              <w:widowControl w:val="0"/>
              <w:rPr>
                <w:rFonts w:asciiTheme="minorHAnsi" w:hAnsiTheme="minorHAnsi" w:cstheme="minorHAnsi"/>
                <w:sz w:val="24"/>
                <w:szCs w:val="24"/>
              </w:rPr>
            </w:pPr>
          </w:p>
          <w:p w14:paraId="63EBC429" w14:textId="77777777" w:rsidR="006A208C" w:rsidRPr="008926F9" w:rsidRDefault="006A208C" w:rsidP="00F31106">
            <w:pPr>
              <w:keepNext/>
              <w:keepLines/>
              <w:widowControl w:val="0"/>
              <w:rPr>
                <w:rFonts w:asciiTheme="minorHAnsi" w:hAnsiTheme="minorHAnsi" w:cstheme="minorHAnsi"/>
                <w:sz w:val="24"/>
                <w:szCs w:val="24"/>
              </w:rPr>
            </w:pPr>
            <w:r w:rsidRPr="008926F9">
              <w:rPr>
                <w:rFonts w:asciiTheme="minorHAnsi" w:hAnsiTheme="minorHAnsi" w:cstheme="minorHAnsi"/>
                <w:sz w:val="24"/>
                <w:szCs w:val="24"/>
              </w:rPr>
              <w:t>Réponse :</w:t>
            </w:r>
          </w:p>
          <w:p w14:paraId="451A0CA4" w14:textId="77777777" w:rsidR="006A208C" w:rsidRPr="008926F9" w:rsidRDefault="006A208C" w:rsidP="00F31106">
            <w:pPr>
              <w:keepNext/>
              <w:keepLines/>
              <w:widowControl w:val="0"/>
              <w:rPr>
                <w:rFonts w:asciiTheme="minorHAnsi" w:hAnsiTheme="minorHAnsi" w:cstheme="minorHAnsi"/>
                <w:sz w:val="24"/>
                <w:szCs w:val="24"/>
              </w:rPr>
            </w:pPr>
          </w:p>
          <w:p w14:paraId="1363BA96" w14:textId="77777777" w:rsidR="006A208C" w:rsidRPr="008926F9" w:rsidRDefault="006A208C" w:rsidP="00F31106">
            <w:pPr>
              <w:keepNext/>
              <w:keepLines/>
              <w:widowControl w:val="0"/>
              <w:rPr>
                <w:rFonts w:asciiTheme="minorHAnsi" w:hAnsiTheme="minorHAnsi" w:cstheme="minorHAnsi"/>
                <w:sz w:val="24"/>
                <w:szCs w:val="24"/>
              </w:rPr>
            </w:pPr>
          </w:p>
          <w:p w14:paraId="73F9B926" w14:textId="77777777" w:rsidR="006A208C" w:rsidRDefault="006A208C" w:rsidP="00F31106">
            <w:pPr>
              <w:keepNext/>
              <w:keepLines/>
              <w:widowControl w:val="0"/>
              <w:rPr>
                <w:rFonts w:asciiTheme="minorHAnsi" w:hAnsiTheme="minorHAnsi" w:cstheme="minorHAnsi"/>
                <w:sz w:val="24"/>
                <w:szCs w:val="24"/>
              </w:rPr>
            </w:pPr>
          </w:p>
          <w:p w14:paraId="4B589BBC" w14:textId="77777777" w:rsidR="00CB1D0F" w:rsidRDefault="00CB1D0F" w:rsidP="00F31106">
            <w:pPr>
              <w:keepNext/>
              <w:keepLines/>
              <w:widowControl w:val="0"/>
              <w:rPr>
                <w:rFonts w:asciiTheme="minorHAnsi" w:hAnsiTheme="minorHAnsi" w:cstheme="minorHAnsi"/>
                <w:sz w:val="24"/>
                <w:szCs w:val="24"/>
              </w:rPr>
            </w:pPr>
          </w:p>
          <w:p w14:paraId="4A6D53E6" w14:textId="77777777" w:rsidR="00CB1D0F" w:rsidRDefault="00CB1D0F" w:rsidP="00F31106">
            <w:pPr>
              <w:keepNext/>
              <w:keepLines/>
              <w:widowControl w:val="0"/>
              <w:rPr>
                <w:rFonts w:asciiTheme="minorHAnsi" w:hAnsiTheme="minorHAnsi" w:cstheme="minorHAnsi"/>
                <w:sz w:val="24"/>
                <w:szCs w:val="24"/>
              </w:rPr>
            </w:pPr>
          </w:p>
          <w:p w14:paraId="1749AB84" w14:textId="77777777" w:rsidR="00CB1D0F" w:rsidRDefault="00CB1D0F" w:rsidP="00F31106">
            <w:pPr>
              <w:keepNext/>
              <w:keepLines/>
              <w:widowControl w:val="0"/>
              <w:rPr>
                <w:rFonts w:asciiTheme="minorHAnsi" w:hAnsiTheme="minorHAnsi" w:cstheme="minorHAnsi"/>
                <w:sz w:val="24"/>
                <w:szCs w:val="24"/>
              </w:rPr>
            </w:pPr>
          </w:p>
          <w:p w14:paraId="0D4D1114" w14:textId="77777777" w:rsidR="00CB1D0F" w:rsidRDefault="00CB1D0F" w:rsidP="00F31106">
            <w:pPr>
              <w:keepNext/>
              <w:keepLines/>
              <w:widowControl w:val="0"/>
              <w:rPr>
                <w:rFonts w:asciiTheme="minorHAnsi" w:hAnsiTheme="minorHAnsi" w:cstheme="minorHAnsi"/>
                <w:sz w:val="24"/>
                <w:szCs w:val="24"/>
              </w:rPr>
            </w:pPr>
          </w:p>
          <w:p w14:paraId="4C2A071F" w14:textId="77777777" w:rsidR="00CB1D0F" w:rsidRDefault="00CB1D0F" w:rsidP="00F31106">
            <w:pPr>
              <w:keepNext/>
              <w:keepLines/>
              <w:widowControl w:val="0"/>
              <w:rPr>
                <w:rFonts w:asciiTheme="minorHAnsi" w:hAnsiTheme="minorHAnsi" w:cstheme="minorHAnsi"/>
                <w:sz w:val="24"/>
                <w:szCs w:val="24"/>
              </w:rPr>
            </w:pPr>
          </w:p>
          <w:p w14:paraId="16CC54FB" w14:textId="77777777" w:rsidR="00CB1D0F" w:rsidRDefault="00CB1D0F" w:rsidP="00F31106">
            <w:pPr>
              <w:keepNext/>
              <w:keepLines/>
              <w:widowControl w:val="0"/>
              <w:rPr>
                <w:rFonts w:asciiTheme="minorHAnsi" w:hAnsiTheme="minorHAnsi" w:cstheme="minorHAnsi"/>
                <w:sz w:val="24"/>
                <w:szCs w:val="24"/>
              </w:rPr>
            </w:pPr>
          </w:p>
          <w:p w14:paraId="63E9C498" w14:textId="77777777" w:rsidR="00CB1D0F" w:rsidRDefault="00CB1D0F" w:rsidP="00F31106">
            <w:pPr>
              <w:keepNext/>
              <w:keepLines/>
              <w:widowControl w:val="0"/>
              <w:rPr>
                <w:rFonts w:asciiTheme="minorHAnsi" w:hAnsiTheme="minorHAnsi" w:cstheme="minorHAnsi"/>
                <w:sz w:val="24"/>
                <w:szCs w:val="24"/>
              </w:rPr>
            </w:pPr>
          </w:p>
          <w:p w14:paraId="605D40F4" w14:textId="77777777" w:rsidR="00CB1D0F" w:rsidRPr="008926F9" w:rsidRDefault="00CB1D0F" w:rsidP="00F31106">
            <w:pPr>
              <w:keepNext/>
              <w:keepLines/>
              <w:widowControl w:val="0"/>
              <w:rPr>
                <w:rFonts w:asciiTheme="minorHAnsi" w:hAnsiTheme="minorHAnsi" w:cstheme="minorHAnsi"/>
                <w:sz w:val="24"/>
                <w:szCs w:val="24"/>
              </w:rPr>
            </w:pPr>
          </w:p>
          <w:p w14:paraId="0D48D0C8" w14:textId="77777777" w:rsidR="006A208C" w:rsidRPr="008926F9" w:rsidRDefault="006A208C" w:rsidP="00F31106">
            <w:pPr>
              <w:keepNext/>
              <w:keepLines/>
              <w:widowControl w:val="0"/>
              <w:rPr>
                <w:rFonts w:asciiTheme="minorHAnsi" w:hAnsiTheme="minorHAnsi" w:cstheme="minorHAnsi"/>
                <w:sz w:val="24"/>
                <w:szCs w:val="24"/>
              </w:rPr>
            </w:pPr>
          </w:p>
          <w:p w14:paraId="3D7E3FA7" w14:textId="77777777" w:rsidR="006A208C" w:rsidRPr="008926F9" w:rsidRDefault="006A208C" w:rsidP="00F31106">
            <w:pPr>
              <w:keepNext/>
              <w:keepLines/>
              <w:widowControl w:val="0"/>
              <w:rPr>
                <w:rFonts w:asciiTheme="minorHAnsi" w:hAnsiTheme="minorHAnsi" w:cstheme="minorHAnsi"/>
                <w:sz w:val="24"/>
                <w:szCs w:val="24"/>
              </w:rPr>
            </w:pPr>
          </w:p>
          <w:p w14:paraId="2F5CCFF2" w14:textId="77777777" w:rsidR="006A208C" w:rsidRPr="008926F9" w:rsidRDefault="006A208C" w:rsidP="00F31106">
            <w:pPr>
              <w:keepNext/>
              <w:keepLines/>
              <w:widowControl w:val="0"/>
              <w:rPr>
                <w:rFonts w:asciiTheme="minorHAnsi" w:hAnsiTheme="minorHAnsi" w:cstheme="minorHAnsi"/>
                <w:sz w:val="24"/>
                <w:szCs w:val="24"/>
              </w:rPr>
            </w:pPr>
          </w:p>
          <w:p w14:paraId="16A24E6F" w14:textId="77777777" w:rsidR="006A208C" w:rsidRPr="008926F9" w:rsidRDefault="006A208C" w:rsidP="00F31106">
            <w:pPr>
              <w:keepNext/>
              <w:keepLines/>
              <w:widowControl w:val="0"/>
              <w:rPr>
                <w:rFonts w:asciiTheme="minorHAnsi" w:hAnsiTheme="minorHAnsi" w:cstheme="minorHAnsi"/>
                <w:sz w:val="24"/>
                <w:szCs w:val="24"/>
              </w:rPr>
            </w:pPr>
          </w:p>
        </w:tc>
      </w:tr>
      <w:tr w:rsidR="00CB1D0F" w:rsidRPr="008926F9" w14:paraId="156DFFE3" w14:textId="77777777" w:rsidTr="00CB1D0F">
        <w:trPr>
          <w:trHeight w:val="415"/>
        </w:trPr>
        <w:tc>
          <w:tcPr>
            <w:tcW w:w="9062" w:type="dxa"/>
            <w:shd w:val="clear" w:color="auto" w:fill="92D050"/>
          </w:tcPr>
          <w:p w14:paraId="3B21A970" w14:textId="63FD827F" w:rsidR="00CB1D0F" w:rsidRPr="00E63524" w:rsidRDefault="00CB1D0F" w:rsidP="003648F6">
            <w:pPr>
              <w:keepNext/>
              <w:keepLines/>
              <w:widowControl w:val="0"/>
              <w:rPr>
                <w:rFonts w:asciiTheme="minorHAnsi" w:hAnsiTheme="minorHAnsi" w:cstheme="minorHAnsi"/>
                <w:i/>
                <w:iCs/>
                <w:sz w:val="24"/>
                <w:szCs w:val="24"/>
              </w:rPr>
            </w:pPr>
            <w:r>
              <w:rPr>
                <w:rFonts w:asciiTheme="minorHAnsi" w:hAnsiTheme="minorHAnsi" w:cstheme="minorHAnsi"/>
                <w:b/>
                <w:sz w:val="24"/>
                <w:szCs w:val="24"/>
              </w:rPr>
              <w:t>Ecolabel proposé</w:t>
            </w:r>
            <w:r w:rsidRPr="008926F9">
              <w:rPr>
                <w:rFonts w:asciiTheme="minorHAnsi" w:hAnsiTheme="minorHAnsi" w:cstheme="minorHAnsi"/>
                <w:b/>
                <w:sz w:val="24"/>
                <w:szCs w:val="24"/>
              </w:rPr>
              <w:t xml:space="preserve"> (</w:t>
            </w:r>
            <w:r>
              <w:rPr>
                <w:rFonts w:asciiTheme="minorHAnsi" w:hAnsiTheme="minorHAnsi" w:cstheme="minorHAnsi"/>
                <w:b/>
                <w:sz w:val="24"/>
                <w:szCs w:val="24"/>
              </w:rPr>
              <w:t>5</w:t>
            </w:r>
            <w:r w:rsidR="00EF7C2F">
              <w:rPr>
                <w:rFonts w:asciiTheme="minorHAnsi" w:hAnsiTheme="minorHAnsi" w:cstheme="minorHAnsi"/>
                <w:b/>
                <w:sz w:val="24"/>
                <w:szCs w:val="24"/>
              </w:rPr>
              <w:t>0</w:t>
            </w:r>
            <w:r w:rsidRPr="008926F9">
              <w:rPr>
                <w:rFonts w:asciiTheme="minorHAnsi" w:hAnsiTheme="minorHAnsi" w:cstheme="minorHAnsi"/>
                <w:b/>
                <w:sz w:val="24"/>
                <w:szCs w:val="24"/>
              </w:rPr>
              <w:t xml:space="preserve"> points)</w:t>
            </w:r>
          </w:p>
        </w:tc>
      </w:tr>
      <w:tr w:rsidR="00CB1D0F" w:rsidRPr="008926F9" w14:paraId="3571F006" w14:textId="77777777" w:rsidTr="00F31106">
        <w:trPr>
          <w:trHeight w:val="2418"/>
        </w:trPr>
        <w:tc>
          <w:tcPr>
            <w:tcW w:w="9062" w:type="dxa"/>
          </w:tcPr>
          <w:p w14:paraId="4EA6B9E4" w14:textId="336A6483" w:rsidR="00CB1D0F" w:rsidRDefault="00CB1D0F" w:rsidP="00CB1D0F">
            <w:pPr>
              <w:keepNext/>
              <w:keepLines/>
              <w:widowControl w:val="0"/>
              <w:rPr>
                <w:rFonts w:asciiTheme="minorHAnsi" w:hAnsiTheme="minorHAnsi" w:cstheme="minorHAnsi"/>
              </w:rPr>
            </w:pPr>
            <w:r w:rsidRPr="00E63524">
              <w:rPr>
                <w:rFonts w:asciiTheme="minorHAnsi" w:hAnsiTheme="minorHAnsi" w:cstheme="minorHAnsi"/>
                <w:i/>
                <w:iCs/>
                <w:sz w:val="24"/>
                <w:szCs w:val="24"/>
              </w:rPr>
              <w:t xml:space="preserve">Le candidat </w:t>
            </w:r>
            <w:r w:rsidRPr="00CB1D0F">
              <w:rPr>
                <w:rFonts w:asciiTheme="minorHAnsi" w:hAnsiTheme="minorHAnsi" w:cstheme="minorHAnsi"/>
                <w:i/>
                <w:iCs/>
              </w:rPr>
              <w:t>propose un label qui vise à garantir que les produits ont des impacts environnementaux réduits tout au long du cycle de vie (efficacité énergétique lors de l’utilisation du produit, réduction des consommations d’énergie et de la quantité de matière à la fabrication, utilisation de matières plastiques recyclées, réparabilité et disponibilité de pièces détachées, substances dangereuses limitées).</w:t>
            </w:r>
            <w:r>
              <w:rPr>
                <w:rFonts w:asciiTheme="minorHAnsi" w:hAnsiTheme="minorHAnsi" w:cstheme="minorHAnsi"/>
              </w:rPr>
              <w:t xml:space="preserve"> </w:t>
            </w:r>
          </w:p>
          <w:p w14:paraId="04A9E4B8" w14:textId="77777777" w:rsidR="00CB1D0F" w:rsidRPr="008926F9" w:rsidRDefault="00CB1D0F" w:rsidP="00CB1D0F">
            <w:pPr>
              <w:keepNext/>
              <w:keepLines/>
              <w:widowControl w:val="0"/>
              <w:rPr>
                <w:rFonts w:asciiTheme="minorHAnsi" w:hAnsiTheme="minorHAnsi" w:cstheme="minorHAnsi"/>
                <w:sz w:val="24"/>
                <w:szCs w:val="24"/>
              </w:rPr>
            </w:pPr>
          </w:p>
          <w:p w14:paraId="6D363D0A" w14:textId="77777777" w:rsidR="00CB1D0F" w:rsidRPr="008926F9" w:rsidRDefault="00CB1D0F" w:rsidP="00CB1D0F">
            <w:pPr>
              <w:keepNext/>
              <w:keepLines/>
              <w:widowControl w:val="0"/>
              <w:rPr>
                <w:rFonts w:asciiTheme="minorHAnsi" w:hAnsiTheme="minorHAnsi" w:cstheme="minorHAnsi"/>
                <w:sz w:val="24"/>
                <w:szCs w:val="24"/>
              </w:rPr>
            </w:pPr>
            <w:r w:rsidRPr="008926F9">
              <w:rPr>
                <w:rFonts w:asciiTheme="minorHAnsi" w:hAnsiTheme="minorHAnsi" w:cstheme="minorHAnsi"/>
                <w:sz w:val="24"/>
                <w:szCs w:val="24"/>
              </w:rPr>
              <w:t>Réponse :</w:t>
            </w:r>
          </w:p>
          <w:p w14:paraId="12D027A9" w14:textId="77777777" w:rsidR="00CB1D0F" w:rsidRDefault="00CB1D0F" w:rsidP="003648F6">
            <w:pPr>
              <w:keepNext/>
              <w:keepLines/>
              <w:widowControl w:val="0"/>
              <w:rPr>
                <w:rFonts w:asciiTheme="minorHAnsi" w:hAnsiTheme="minorHAnsi" w:cstheme="minorHAnsi"/>
                <w:i/>
                <w:iCs/>
                <w:sz w:val="24"/>
                <w:szCs w:val="24"/>
              </w:rPr>
            </w:pPr>
          </w:p>
          <w:p w14:paraId="2A60AF90" w14:textId="77777777" w:rsidR="00CB1D0F" w:rsidRDefault="00CB1D0F" w:rsidP="003648F6">
            <w:pPr>
              <w:keepNext/>
              <w:keepLines/>
              <w:widowControl w:val="0"/>
              <w:rPr>
                <w:rFonts w:asciiTheme="minorHAnsi" w:hAnsiTheme="minorHAnsi" w:cstheme="minorHAnsi"/>
                <w:i/>
                <w:iCs/>
                <w:sz w:val="24"/>
                <w:szCs w:val="24"/>
              </w:rPr>
            </w:pPr>
          </w:p>
          <w:p w14:paraId="46EEB5EA" w14:textId="77777777" w:rsidR="00CB1D0F" w:rsidRDefault="00CB1D0F" w:rsidP="003648F6">
            <w:pPr>
              <w:keepNext/>
              <w:keepLines/>
              <w:widowControl w:val="0"/>
              <w:rPr>
                <w:rFonts w:asciiTheme="minorHAnsi" w:hAnsiTheme="minorHAnsi" w:cstheme="minorHAnsi"/>
                <w:i/>
                <w:iCs/>
                <w:sz w:val="24"/>
                <w:szCs w:val="24"/>
              </w:rPr>
            </w:pPr>
          </w:p>
          <w:p w14:paraId="10E2AF8F" w14:textId="77777777" w:rsidR="00CB1D0F" w:rsidRDefault="00CB1D0F" w:rsidP="003648F6">
            <w:pPr>
              <w:keepNext/>
              <w:keepLines/>
              <w:widowControl w:val="0"/>
              <w:rPr>
                <w:rFonts w:asciiTheme="minorHAnsi" w:hAnsiTheme="minorHAnsi" w:cstheme="minorHAnsi"/>
                <w:i/>
                <w:iCs/>
                <w:sz w:val="24"/>
                <w:szCs w:val="24"/>
              </w:rPr>
            </w:pPr>
          </w:p>
          <w:p w14:paraId="0CBC675A" w14:textId="77777777" w:rsidR="00EF7C2F" w:rsidRDefault="00EF7C2F" w:rsidP="003648F6">
            <w:pPr>
              <w:keepNext/>
              <w:keepLines/>
              <w:widowControl w:val="0"/>
              <w:rPr>
                <w:rFonts w:asciiTheme="minorHAnsi" w:hAnsiTheme="minorHAnsi" w:cstheme="minorHAnsi"/>
                <w:i/>
                <w:iCs/>
                <w:sz w:val="24"/>
                <w:szCs w:val="24"/>
              </w:rPr>
            </w:pPr>
          </w:p>
          <w:p w14:paraId="458111BF" w14:textId="77777777" w:rsidR="00EF7C2F" w:rsidRDefault="00EF7C2F" w:rsidP="003648F6">
            <w:pPr>
              <w:keepNext/>
              <w:keepLines/>
              <w:widowControl w:val="0"/>
              <w:rPr>
                <w:rFonts w:asciiTheme="minorHAnsi" w:hAnsiTheme="minorHAnsi" w:cstheme="minorHAnsi"/>
                <w:i/>
                <w:iCs/>
                <w:sz w:val="24"/>
                <w:szCs w:val="24"/>
              </w:rPr>
            </w:pPr>
          </w:p>
          <w:p w14:paraId="2B02DC20" w14:textId="77777777" w:rsidR="00EF7C2F" w:rsidRDefault="00EF7C2F" w:rsidP="003648F6">
            <w:pPr>
              <w:keepNext/>
              <w:keepLines/>
              <w:widowControl w:val="0"/>
              <w:rPr>
                <w:rFonts w:asciiTheme="minorHAnsi" w:hAnsiTheme="minorHAnsi" w:cstheme="minorHAnsi"/>
                <w:i/>
                <w:iCs/>
                <w:sz w:val="24"/>
                <w:szCs w:val="24"/>
              </w:rPr>
            </w:pPr>
          </w:p>
          <w:p w14:paraId="117A38E5" w14:textId="77777777" w:rsidR="00EF7C2F" w:rsidRDefault="00EF7C2F" w:rsidP="003648F6">
            <w:pPr>
              <w:keepNext/>
              <w:keepLines/>
              <w:widowControl w:val="0"/>
              <w:rPr>
                <w:rFonts w:asciiTheme="minorHAnsi" w:hAnsiTheme="minorHAnsi" w:cstheme="minorHAnsi"/>
                <w:i/>
                <w:iCs/>
                <w:sz w:val="24"/>
                <w:szCs w:val="24"/>
              </w:rPr>
            </w:pPr>
          </w:p>
          <w:p w14:paraId="307770EF" w14:textId="77777777" w:rsidR="00EF7C2F" w:rsidRDefault="00EF7C2F" w:rsidP="003648F6">
            <w:pPr>
              <w:keepNext/>
              <w:keepLines/>
              <w:widowControl w:val="0"/>
              <w:rPr>
                <w:rFonts w:asciiTheme="minorHAnsi" w:hAnsiTheme="minorHAnsi" w:cstheme="minorHAnsi"/>
                <w:i/>
                <w:iCs/>
                <w:sz w:val="24"/>
                <w:szCs w:val="24"/>
              </w:rPr>
            </w:pPr>
          </w:p>
          <w:p w14:paraId="7FE044ED" w14:textId="77777777" w:rsidR="00EF7C2F" w:rsidRDefault="00EF7C2F" w:rsidP="003648F6">
            <w:pPr>
              <w:keepNext/>
              <w:keepLines/>
              <w:widowControl w:val="0"/>
              <w:rPr>
                <w:rFonts w:asciiTheme="minorHAnsi" w:hAnsiTheme="minorHAnsi" w:cstheme="minorHAnsi"/>
                <w:i/>
                <w:iCs/>
                <w:sz w:val="24"/>
                <w:szCs w:val="24"/>
              </w:rPr>
            </w:pPr>
          </w:p>
          <w:p w14:paraId="65DBA53C" w14:textId="77777777" w:rsidR="00EF7C2F" w:rsidRDefault="00EF7C2F" w:rsidP="003648F6">
            <w:pPr>
              <w:keepNext/>
              <w:keepLines/>
              <w:widowControl w:val="0"/>
              <w:rPr>
                <w:rFonts w:asciiTheme="minorHAnsi" w:hAnsiTheme="minorHAnsi" w:cstheme="minorHAnsi"/>
                <w:i/>
                <w:iCs/>
                <w:sz w:val="24"/>
                <w:szCs w:val="24"/>
              </w:rPr>
            </w:pPr>
          </w:p>
          <w:p w14:paraId="6E0FFDB4" w14:textId="77777777" w:rsidR="00EF7C2F" w:rsidRDefault="00EF7C2F" w:rsidP="003648F6">
            <w:pPr>
              <w:keepNext/>
              <w:keepLines/>
              <w:widowControl w:val="0"/>
              <w:rPr>
                <w:rFonts w:asciiTheme="minorHAnsi" w:hAnsiTheme="minorHAnsi" w:cstheme="minorHAnsi"/>
                <w:i/>
                <w:iCs/>
                <w:sz w:val="24"/>
                <w:szCs w:val="24"/>
              </w:rPr>
            </w:pPr>
          </w:p>
          <w:p w14:paraId="35DC882B" w14:textId="77777777" w:rsidR="00CB1D0F" w:rsidRDefault="00CB1D0F" w:rsidP="003648F6">
            <w:pPr>
              <w:keepNext/>
              <w:keepLines/>
              <w:widowControl w:val="0"/>
              <w:rPr>
                <w:rFonts w:asciiTheme="minorHAnsi" w:hAnsiTheme="minorHAnsi" w:cstheme="minorHAnsi"/>
                <w:i/>
                <w:iCs/>
                <w:sz w:val="24"/>
                <w:szCs w:val="24"/>
              </w:rPr>
            </w:pPr>
          </w:p>
          <w:p w14:paraId="5D6D6E98" w14:textId="77777777" w:rsidR="00CB1D0F" w:rsidRDefault="00CB1D0F" w:rsidP="003648F6">
            <w:pPr>
              <w:keepNext/>
              <w:keepLines/>
              <w:widowControl w:val="0"/>
              <w:rPr>
                <w:rFonts w:asciiTheme="minorHAnsi" w:hAnsiTheme="minorHAnsi" w:cstheme="minorHAnsi"/>
                <w:i/>
                <w:iCs/>
                <w:sz w:val="24"/>
                <w:szCs w:val="24"/>
              </w:rPr>
            </w:pPr>
          </w:p>
          <w:p w14:paraId="7A804FAB" w14:textId="77777777" w:rsidR="00CB1D0F" w:rsidRDefault="00CB1D0F" w:rsidP="003648F6">
            <w:pPr>
              <w:keepNext/>
              <w:keepLines/>
              <w:widowControl w:val="0"/>
              <w:rPr>
                <w:rFonts w:asciiTheme="minorHAnsi" w:hAnsiTheme="minorHAnsi" w:cstheme="minorHAnsi"/>
                <w:i/>
                <w:iCs/>
                <w:sz w:val="24"/>
                <w:szCs w:val="24"/>
              </w:rPr>
            </w:pPr>
          </w:p>
          <w:p w14:paraId="0A3DD395" w14:textId="77777777" w:rsidR="00CB1D0F" w:rsidRDefault="00CB1D0F" w:rsidP="003648F6">
            <w:pPr>
              <w:keepNext/>
              <w:keepLines/>
              <w:widowControl w:val="0"/>
              <w:rPr>
                <w:rFonts w:asciiTheme="minorHAnsi" w:hAnsiTheme="minorHAnsi" w:cstheme="minorHAnsi"/>
                <w:i/>
                <w:iCs/>
                <w:sz w:val="24"/>
                <w:szCs w:val="24"/>
              </w:rPr>
            </w:pPr>
          </w:p>
          <w:p w14:paraId="4408BB33" w14:textId="77777777" w:rsidR="00CB1D0F" w:rsidRDefault="00CB1D0F" w:rsidP="003648F6">
            <w:pPr>
              <w:keepNext/>
              <w:keepLines/>
              <w:widowControl w:val="0"/>
              <w:rPr>
                <w:rFonts w:asciiTheme="minorHAnsi" w:hAnsiTheme="minorHAnsi" w:cstheme="minorHAnsi"/>
                <w:i/>
                <w:iCs/>
                <w:sz w:val="24"/>
                <w:szCs w:val="24"/>
              </w:rPr>
            </w:pPr>
          </w:p>
          <w:p w14:paraId="5DCBB08D" w14:textId="77777777" w:rsidR="00CB1D0F" w:rsidRDefault="00CB1D0F" w:rsidP="003648F6">
            <w:pPr>
              <w:keepNext/>
              <w:keepLines/>
              <w:widowControl w:val="0"/>
              <w:rPr>
                <w:rFonts w:asciiTheme="minorHAnsi" w:hAnsiTheme="minorHAnsi" w:cstheme="minorHAnsi"/>
                <w:i/>
                <w:iCs/>
                <w:sz w:val="24"/>
                <w:szCs w:val="24"/>
              </w:rPr>
            </w:pPr>
          </w:p>
          <w:p w14:paraId="5F49BD2E" w14:textId="77777777" w:rsidR="00EF7C2F" w:rsidRDefault="00EF7C2F" w:rsidP="003648F6">
            <w:pPr>
              <w:keepNext/>
              <w:keepLines/>
              <w:widowControl w:val="0"/>
              <w:rPr>
                <w:rFonts w:asciiTheme="minorHAnsi" w:hAnsiTheme="minorHAnsi" w:cstheme="minorHAnsi"/>
                <w:i/>
                <w:iCs/>
                <w:sz w:val="24"/>
                <w:szCs w:val="24"/>
              </w:rPr>
            </w:pPr>
          </w:p>
          <w:p w14:paraId="249CD623" w14:textId="77777777" w:rsidR="00EF7C2F" w:rsidRDefault="00EF7C2F" w:rsidP="003648F6">
            <w:pPr>
              <w:keepNext/>
              <w:keepLines/>
              <w:widowControl w:val="0"/>
              <w:rPr>
                <w:rFonts w:asciiTheme="minorHAnsi" w:hAnsiTheme="minorHAnsi" w:cstheme="minorHAnsi"/>
                <w:i/>
                <w:iCs/>
                <w:sz w:val="24"/>
                <w:szCs w:val="24"/>
              </w:rPr>
            </w:pPr>
          </w:p>
          <w:p w14:paraId="50C63585" w14:textId="77777777" w:rsidR="00EF7C2F" w:rsidRDefault="00EF7C2F" w:rsidP="003648F6">
            <w:pPr>
              <w:keepNext/>
              <w:keepLines/>
              <w:widowControl w:val="0"/>
              <w:rPr>
                <w:rFonts w:asciiTheme="minorHAnsi" w:hAnsiTheme="minorHAnsi" w:cstheme="minorHAnsi"/>
                <w:i/>
                <w:iCs/>
                <w:sz w:val="24"/>
                <w:szCs w:val="24"/>
              </w:rPr>
            </w:pPr>
          </w:p>
          <w:p w14:paraId="20240CEE" w14:textId="77777777" w:rsidR="00EF7C2F" w:rsidRDefault="00EF7C2F" w:rsidP="003648F6">
            <w:pPr>
              <w:keepNext/>
              <w:keepLines/>
              <w:widowControl w:val="0"/>
              <w:rPr>
                <w:rFonts w:asciiTheme="minorHAnsi" w:hAnsiTheme="minorHAnsi" w:cstheme="minorHAnsi"/>
                <w:i/>
                <w:iCs/>
                <w:sz w:val="24"/>
                <w:szCs w:val="24"/>
              </w:rPr>
            </w:pPr>
          </w:p>
          <w:p w14:paraId="7760B65B" w14:textId="77777777" w:rsidR="00EF7C2F" w:rsidRDefault="00EF7C2F" w:rsidP="003648F6">
            <w:pPr>
              <w:keepNext/>
              <w:keepLines/>
              <w:widowControl w:val="0"/>
              <w:rPr>
                <w:rFonts w:asciiTheme="minorHAnsi" w:hAnsiTheme="minorHAnsi" w:cstheme="minorHAnsi"/>
                <w:i/>
                <w:iCs/>
                <w:sz w:val="24"/>
                <w:szCs w:val="24"/>
              </w:rPr>
            </w:pPr>
          </w:p>
          <w:p w14:paraId="51DE891F" w14:textId="77777777" w:rsidR="00EF7C2F" w:rsidRDefault="00EF7C2F" w:rsidP="003648F6">
            <w:pPr>
              <w:keepNext/>
              <w:keepLines/>
              <w:widowControl w:val="0"/>
              <w:rPr>
                <w:rFonts w:asciiTheme="minorHAnsi" w:hAnsiTheme="minorHAnsi" w:cstheme="minorHAnsi"/>
                <w:i/>
                <w:iCs/>
                <w:sz w:val="24"/>
                <w:szCs w:val="24"/>
              </w:rPr>
            </w:pPr>
          </w:p>
          <w:p w14:paraId="55F5EAA8" w14:textId="77777777" w:rsidR="00EF7C2F" w:rsidRDefault="00EF7C2F" w:rsidP="003648F6">
            <w:pPr>
              <w:keepNext/>
              <w:keepLines/>
              <w:widowControl w:val="0"/>
              <w:rPr>
                <w:rFonts w:asciiTheme="minorHAnsi" w:hAnsiTheme="minorHAnsi" w:cstheme="minorHAnsi"/>
                <w:i/>
                <w:iCs/>
                <w:sz w:val="24"/>
                <w:szCs w:val="24"/>
              </w:rPr>
            </w:pPr>
          </w:p>
          <w:p w14:paraId="3EDE8301" w14:textId="77777777" w:rsidR="00EF7C2F" w:rsidRDefault="00EF7C2F" w:rsidP="003648F6">
            <w:pPr>
              <w:keepNext/>
              <w:keepLines/>
              <w:widowControl w:val="0"/>
              <w:rPr>
                <w:rFonts w:asciiTheme="minorHAnsi" w:hAnsiTheme="minorHAnsi" w:cstheme="minorHAnsi"/>
                <w:i/>
                <w:iCs/>
                <w:sz w:val="24"/>
                <w:szCs w:val="24"/>
              </w:rPr>
            </w:pPr>
          </w:p>
          <w:p w14:paraId="3AE0B298" w14:textId="77777777" w:rsidR="00EF7C2F" w:rsidRDefault="00EF7C2F" w:rsidP="003648F6">
            <w:pPr>
              <w:keepNext/>
              <w:keepLines/>
              <w:widowControl w:val="0"/>
              <w:rPr>
                <w:rFonts w:asciiTheme="minorHAnsi" w:hAnsiTheme="minorHAnsi" w:cstheme="minorHAnsi"/>
                <w:i/>
                <w:iCs/>
                <w:sz w:val="24"/>
                <w:szCs w:val="24"/>
              </w:rPr>
            </w:pPr>
          </w:p>
          <w:p w14:paraId="2986351C" w14:textId="77777777" w:rsidR="00EF7C2F" w:rsidRDefault="00EF7C2F" w:rsidP="003648F6">
            <w:pPr>
              <w:keepNext/>
              <w:keepLines/>
              <w:widowControl w:val="0"/>
              <w:rPr>
                <w:rFonts w:asciiTheme="minorHAnsi" w:hAnsiTheme="minorHAnsi" w:cstheme="minorHAnsi"/>
                <w:i/>
                <w:iCs/>
                <w:sz w:val="24"/>
                <w:szCs w:val="24"/>
              </w:rPr>
            </w:pPr>
          </w:p>
          <w:p w14:paraId="30DDD0E7" w14:textId="77777777" w:rsidR="00EF7C2F" w:rsidRDefault="00EF7C2F" w:rsidP="003648F6">
            <w:pPr>
              <w:keepNext/>
              <w:keepLines/>
              <w:widowControl w:val="0"/>
              <w:rPr>
                <w:rFonts w:asciiTheme="minorHAnsi" w:hAnsiTheme="minorHAnsi" w:cstheme="minorHAnsi"/>
                <w:i/>
                <w:iCs/>
                <w:sz w:val="24"/>
                <w:szCs w:val="24"/>
              </w:rPr>
            </w:pPr>
          </w:p>
          <w:p w14:paraId="5723B6A6" w14:textId="77777777" w:rsidR="00EF7C2F" w:rsidRDefault="00EF7C2F" w:rsidP="003648F6">
            <w:pPr>
              <w:keepNext/>
              <w:keepLines/>
              <w:widowControl w:val="0"/>
              <w:rPr>
                <w:rFonts w:asciiTheme="minorHAnsi" w:hAnsiTheme="minorHAnsi" w:cstheme="minorHAnsi"/>
                <w:i/>
                <w:iCs/>
                <w:sz w:val="24"/>
                <w:szCs w:val="24"/>
              </w:rPr>
            </w:pPr>
          </w:p>
          <w:p w14:paraId="250CC6A1" w14:textId="77777777" w:rsidR="00EF7C2F" w:rsidRDefault="00EF7C2F" w:rsidP="003648F6">
            <w:pPr>
              <w:keepNext/>
              <w:keepLines/>
              <w:widowControl w:val="0"/>
              <w:rPr>
                <w:rFonts w:asciiTheme="minorHAnsi" w:hAnsiTheme="minorHAnsi" w:cstheme="minorHAnsi"/>
                <w:i/>
                <w:iCs/>
                <w:sz w:val="24"/>
                <w:szCs w:val="24"/>
              </w:rPr>
            </w:pPr>
          </w:p>
          <w:p w14:paraId="339A7309" w14:textId="77777777" w:rsidR="00EF7C2F" w:rsidRDefault="00EF7C2F" w:rsidP="003648F6">
            <w:pPr>
              <w:keepNext/>
              <w:keepLines/>
              <w:widowControl w:val="0"/>
              <w:rPr>
                <w:rFonts w:asciiTheme="minorHAnsi" w:hAnsiTheme="minorHAnsi" w:cstheme="minorHAnsi"/>
                <w:i/>
                <w:iCs/>
                <w:sz w:val="24"/>
                <w:szCs w:val="24"/>
              </w:rPr>
            </w:pPr>
          </w:p>
          <w:p w14:paraId="5F3C80C7" w14:textId="77777777" w:rsidR="00EF7C2F" w:rsidRDefault="00EF7C2F" w:rsidP="003648F6">
            <w:pPr>
              <w:keepNext/>
              <w:keepLines/>
              <w:widowControl w:val="0"/>
              <w:rPr>
                <w:rFonts w:asciiTheme="minorHAnsi" w:hAnsiTheme="minorHAnsi" w:cstheme="minorHAnsi"/>
                <w:i/>
                <w:iCs/>
                <w:sz w:val="24"/>
                <w:szCs w:val="24"/>
              </w:rPr>
            </w:pPr>
          </w:p>
          <w:p w14:paraId="43DAFAD4" w14:textId="77777777" w:rsidR="00EF7C2F" w:rsidRDefault="00EF7C2F" w:rsidP="003648F6">
            <w:pPr>
              <w:keepNext/>
              <w:keepLines/>
              <w:widowControl w:val="0"/>
              <w:rPr>
                <w:rFonts w:asciiTheme="minorHAnsi" w:hAnsiTheme="minorHAnsi" w:cstheme="minorHAnsi"/>
                <w:i/>
                <w:iCs/>
                <w:sz w:val="24"/>
                <w:szCs w:val="24"/>
              </w:rPr>
            </w:pPr>
          </w:p>
          <w:p w14:paraId="11F84BFE" w14:textId="77777777" w:rsidR="00EF7C2F" w:rsidRDefault="00EF7C2F" w:rsidP="003648F6">
            <w:pPr>
              <w:keepNext/>
              <w:keepLines/>
              <w:widowControl w:val="0"/>
              <w:rPr>
                <w:rFonts w:asciiTheme="minorHAnsi" w:hAnsiTheme="minorHAnsi" w:cstheme="minorHAnsi"/>
                <w:i/>
                <w:iCs/>
                <w:sz w:val="24"/>
                <w:szCs w:val="24"/>
              </w:rPr>
            </w:pPr>
          </w:p>
          <w:p w14:paraId="65B6133B" w14:textId="77777777" w:rsidR="00EF7C2F" w:rsidRDefault="00EF7C2F" w:rsidP="003648F6">
            <w:pPr>
              <w:keepNext/>
              <w:keepLines/>
              <w:widowControl w:val="0"/>
              <w:rPr>
                <w:rFonts w:asciiTheme="minorHAnsi" w:hAnsiTheme="minorHAnsi" w:cstheme="minorHAnsi"/>
                <w:i/>
                <w:iCs/>
                <w:sz w:val="24"/>
                <w:szCs w:val="24"/>
              </w:rPr>
            </w:pPr>
          </w:p>
          <w:p w14:paraId="220EE683" w14:textId="77777777" w:rsidR="00EF7C2F" w:rsidRDefault="00EF7C2F" w:rsidP="003648F6">
            <w:pPr>
              <w:keepNext/>
              <w:keepLines/>
              <w:widowControl w:val="0"/>
              <w:rPr>
                <w:rFonts w:asciiTheme="minorHAnsi" w:hAnsiTheme="minorHAnsi" w:cstheme="minorHAnsi"/>
                <w:i/>
                <w:iCs/>
                <w:sz w:val="24"/>
                <w:szCs w:val="24"/>
              </w:rPr>
            </w:pPr>
          </w:p>
          <w:p w14:paraId="1F33D811" w14:textId="77777777" w:rsidR="00EF7C2F" w:rsidRDefault="00EF7C2F" w:rsidP="003648F6">
            <w:pPr>
              <w:keepNext/>
              <w:keepLines/>
              <w:widowControl w:val="0"/>
              <w:rPr>
                <w:rFonts w:asciiTheme="minorHAnsi" w:hAnsiTheme="minorHAnsi" w:cstheme="minorHAnsi"/>
                <w:i/>
                <w:iCs/>
                <w:sz w:val="24"/>
                <w:szCs w:val="24"/>
              </w:rPr>
            </w:pPr>
          </w:p>
          <w:p w14:paraId="2416323C" w14:textId="77777777" w:rsidR="00EF7C2F" w:rsidRDefault="00EF7C2F" w:rsidP="003648F6">
            <w:pPr>
              <w:keepNext/>
              <w:keepLines/>
              <w:widowControl w:val="0"/>
              <w:rPr>
                <w:rFonts w:asciiTheme="minorHAnsi" w:hAnsiTheme="minorHAnsi" w:cstheme="minorHAnsi"/>
                <w:i/>
                <w:iCs/>
                <w:sz w:val="24"/>
                <w:szCs w:val="24"/>
              </w:rPr>
            </w:pPr>
          </w:p>
          <w:p w14:paraId="33647DC5" w14:textId="77777777" w:rsidR="00EF7C2F" w:rsidRDefault="00EF7C2F" w:rsidP="003648F6">
            <w:pPr>
              <w:keepNext/>
              <w:keepLines/>
              <w:widowControl w:val="0"/>
              <w:rPr>
                <w:rFonts w:asciiTheme="minorHAnsi" w:hAnsiTheme="minorHAnsi" w:cstheme="minorHAnsi"/>
                <w:i/>
                <w:iCs/>
                <w:sz w:val="24"/>
                <w:szCs w:val="24"/>
              </w:rPr>
            </w:pPr>
          </w:p>
          <w:p w14:paraId="118D9DAA" w14:textId="77777777" w:rsidR="00EF7C2F" w:rsidRDefault="00EF7C2F" w:rsidP="003648F6">
            <w:pPr>
              <w:keepNext/>
              <w:keepLines/>
              <w:widowControl w:val="0"/>
              <w:rPr>
                <w:rFonts w:asciiTheme="minorHAnsi" w:hAnsiTheme="minorHAnsi" w:cstheme="minorHAnsi"/>
                <w:i/>
                <w:iCs/>
                <w:sz w:val="24"/>
                <w:szCs w:val="24"/>
              </w:rPr>
            </w:pPr>
          </w:p>
          <w:p w14:paraId="1D4DAFDB" w14:textId="77777777" w:rsidR="00EF7C2F" w:rsidRDefault="00EF7C2F" w:rsidP="003648F6">
            <w:pPr>
              <w:keepNext/>
              <w:keepLines/>
              <w:widowControl w:val="0"/>
              <w:rPr>
                <w:rFonts w:asciiTheme="minorHAnsi" w:hAnsiTheme="minorHAnsi" w:cstheme="minorHAnsi"/>
                <w:i/>
                <w:iCs/>
                <w:sz w:val="24"/>
                <w:szCs w:val="24"/>
              </w:rPr>
            </w:pPr>
          </w:p>
          <w:p w14:paraId="2BC2F4B5" w14:textId="77777777" w:rsidR="00EF7C2F" w:rsidRDefault="00EF7C2F" w:rsidP="003648F6">
            <w:pPr>
              <w:keepNext/>
              <w:keepLines/>
              <w:widowControl w:val="0"/>
              <w:rPr>
                <w:rFonts w:asciiTheme="minorHAnsi" w:hAnsiTheme="minorHAnsi" w:cstheme="minorHAnsi"/>
                <w:i/>
                <w:iCs/>
                <w:sz w:val="24"/>
                <w:szCs w:val="24"/>
              </w:rPr>
            </w:pPr>
          </w:p>
          <w:p w14:paraId="3DCC0247" w14:textId="77777777" w:rsidR="00EF7C2F" w:rsidRDefault="00EF7C2F" w:rsidP="003648F6">
            <w:pPr>
              <w:keepNext/>
              <w:keepLines/>
              <w:widowControl w:val="0"/>
              <w:rPr>
                <w:rFonts w:asciiTheme="minorHAnsi" w:hAnsiTheme="minorHAnsi" w:cstheme="minorHAnsi"/>
                <w:i/>
                <w:iCs/>
                <w:sz w:val="24"/>
                <w:szCs w:val="24"/>
              </w:rPr>
            </w:pPr>
          </w:p>
          <w:p w14:paraId="11AEFED6" w14:textId="77777777" w:rsidR="00EF7C2F" w:rsidRDefault="00EF7C2F" w:rsidP="003648F6">
            <w:pPr>
              <w:keepNext/>
              <w:keepLines/>
              <w:widowControl w:val="0"/>
              <w:rPr>
                <w:rFonts w:asciiTheme="minorHAnsi" w:hAnsiTheme="minorHAnsi" w:cstheme="minorHAnsi"/>
                <w:i/>
                <w:iCs/>
                <w:sz w:val="24"/>
                <w:szCs w:val="24"/>
              </w:rPr>
            </w:pPr>
          </w:p>
          <w:p w14:paraId="345D0235" w14:textId="77777777" w:rsidR="00EF7C2F" w:rsidRDefault="00EF7C2F" w:rsidP="003648F6">
            <w:pPr>
              <w:keepNext/>
              <w:keepLines/>
              <w:widowControl w:val="0"/>
              <w:rPr>
                <w:rFonts w:asciiTheme="minorHAnsi" w:hAnsiTheme="minorHAnsi" w:cstheme="minorHAnsi"/>
                <w:i/>
                <w:iCs/>
                <w:sz w:val="24"/>
                <w:szCs w:val="24"/>
              </w:rPr>
            </w:pPr>
          </w:p>
          <w:p w14:paraId="4CF04A83" w14:textId="77777777" w:rsidR="00EF7C2F" w:rsidRDefault="00EF7C2F" w:rsidP="003648F6">
            <w:pPr>
              <w:keepNext/>
              <w:keepLines/>
              <w:widowControl w:val="0"/>
              <w:rPr>
                <w:rFonts w:asciiTheme="minorHAnsi" w:hAnsiTheme="minorHAnsi" w:cstheme="minorHAnsi"/>
                <w:i/>
                <w:iCs/>
                <w:sz w:val="24"/>
                <w:szCs w:val="24"/>
              </w:rPr>
            </w:pPr>
          </w:p>
          <w:p w14:paraId="4FA5BD8B" w14:textId="77777777" w:rsidR="00EF7C2F" w:rsidRDefault="00EF7C2F" w:rsidP="003648F6">
            <w:pPr>
              <w:keepNext/>
              <w:keepLines/>
              <w:widowControl w:val="0"/>
              <w:rPr>
                <w:rFonts w:asciiTheme="minorHAnsi" w:hAnsiTheme="minorHAnsi" w:cstheme="minorHAnsi"/>
                <w:i/>
                <w:iCs/>
                <w:sz w:val="24"/>
                <w:szCs w:val="24"/>
              </w:rPr>
            </w:pPr>
          </w:p>
          <w:p w14:paraId="5FAEC615" w14:textId="77777777" w:rsidR="00EF7C2F" w:rsidRDefault="00EF7C2F" w:rsidP="003648F6">
            <w:pPr>
              <w:keepNext/>
              <w:keepLines/>
              <w:widowControl w:val="0"/>
              <w:rPr>
                <w:rFonts w:asciiTheme="minorHAnsi" w:hAnsiTheme="minorHAnsi" w:cstheme="minorHAnsi"/>
                <w:i/>
                <w:iCs/>
                <w:sz w:val="24"/>
                <w:szCs w:val="24"/>
              </w:rPr>
            </w:pPr>
          </w:p>
          <w:p w14:paraId="37FE64E8" w14:textId="77777777" w:rsidR="00CB1D0F" w:rsidRPr="00E63524" w:rsidRDefault="00CB1D0F" w:rsidP="003648F6">
            <w:pPr>
              <w:keepNext/>
              <w:keepLines/>
              <w:widowControl w:val="0"/>
              <w:rPr>
                <w:rFonts w:asciiTheme="minorHAnsi" w:hAnsiTheme="minorHAnsi" w:cstheme="minorHAnsi"/>
                <w:i/>
                <w:iCs/>
                <w:sz w:val="24"/>
                <w:szCs w:val="24"/>
              </w:rPr>
            </w:pPr>
          </w:p>
        </w:tc>
      </w:tr>
    </w:tbl>
    <w:p w14:paraId="359F7C3E" w14:textId="77777777" w:rsidR="006A208C" w:rsidRPr="00B672FA" w:rsidRDefault="006A208C" w:rsidP="005F5C97">
      <w:pPr>
        <w:keepLines/>
        <w:widowControl w:val="0"/>
        <w:tabs>
          <w:tab w:val="left" w:pos="567"/>
        </w:tabs>
        <w:spacing w:before="120"/>
        <w:ind w:right="1021"/>
        <w:rPr>
          <w:rFonts w:asciiTheme="minorHAnsi" w:hAnsiTheme="minorHAnsi"/>
          <w:bCs/>
        </w:rPr>
      </w:pPr>
    </w:p>
    <w:sectPr w:rsidR="006A208C" w:rsidRPr="00B672F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C48EA" w14:textId="77777777" w:rsidR="008730F1" w:rsidRDefault="008730F1" w:rsidP="00ED7767">
      <w:r>
        <w:separator/>
      </w:r>
    </w:p>
  </w:endnote>
  <w:endnote w:type="continuationSeparator" w:id="0">
    <w:p w14:paraId="6853494C" w14:textId="77777777" w:rsidR="008730F1" w:rsidRDefault="008730F1" w:rsidP="00ED7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12" w:type="dxa"/>
      <w:tblInd w:w="-311" w:type="dxa"/>
      <w:tblLayout w:type="fixed"/>
      <w:tblCellMar>
        <w:top w:w="72" w:type="dxa"/>
        <w:left w:w="115" w:type="dxa"/>
        <w:bottom w:w="72" w:type="dxa"/>
        <w:right w:w="115" w:type="dxa"/>
      </w:tblCellMar>
      <w:tblLook w:val="04A0" w:firstRow="1" w:lastRow="0" w:firstColumn="1" w:lastColumn="0" w:noHBand="0" w:noVBand="1"/>
    </w:tblPr>
    <w:tblGrid>
      <w:gridCol w:w="9445"/>
      <w:gridCol w:w="1367"/>
    </w:tblGrid>
    <w:tr w:rsidR="005F5C97" w:rsidRPr="009D5C94" w14:paraId="0A46DCFA" w14:textId="77777777" w:rsidTr="00E63524">
      <w:trPr>
        <w:trHeight w:val="248"/>
      </w:trPr>
      <w:tc>
        <w:tcPr>
          <w:tcW w:w="9445" w:type="dxa"/>
          <w:tcBorders>
            <w:top w:val="single" w:sz="4" w:space="0" w:color="000000"/>
          </w:tcBorders>
        </w:tcPr>
        <w:p w14:paraId="557DD000" w14:textId="6C2E47FD" w:rsidR="005F5C97" w:rsidRPr="00204702" w:rsidRDefault="005F5C97" w:rsidP="004D1AC3">
          <w:pPr>
            <w:pStyle w:val="Corpsdetexte"/>
            <w:tabs>
              <w:tab w:val="clear" w:pos="426"/>
              <w:tab w:val="left" w:pos="284"/>
              <w:tab w:val="center" w:pos="4918"/>
            </w:tabs>
            <w:ind w:left="284"/>
            <w:jc w:val="left"/>
            <w:rPr>
              <w:rFonts w:ascii="Calibri" w:hAnsi="Calibri" w:cs="Arial"/>
              <w:color w:val="943634"/>
              <w:sz w:val="16"/>
              <w:szCs w:val="16"/>
              <w:lang w:val="fr-FR"/>
            </w:rPr>
          </w:pPr>
          <w:r w:rsidRPr="00D72771">
            <w:rPr>
              <w:rFonts w:ascii="Calibri" w:hAnsi="Calibri" w:cs="Arial"/>
              <w:color w:val="943634"/>
              <w:sz w:val="16"/>
              <w:szCs w:val="16"/>
              <w:lang w:val="fr-FR"/>
            </w:rPr>
            <w:t>Inria SAM</w:t>
          </w:r>
          <w:r w:rsidRPr="00D72771">
            <w:rPr>
              <w:rFonts w:ascii="Calibri" w:hAnsi="Calibri" w:cs="Arial"/>
              <w:color w:val="943634"/>
              <w:sz w:val="16"/>
              <w:szCs w:val="16"/>
              <w:lang w:val="fr-FR"/>
            </w:rPr>
            <w:tab/>
          </w:r>
          <w:r>
            <w:rPr>
              <w:rFonts w:ascii="Calibri" w:hAnsi="Calibri" w:cs="Arial"/>
              <w:color w:val="943634"/>
              <w:sz w:val="16"/>
              <w:szCs w:val="16"/>
              <w:lang w:val="fr-FR"/>
            </w:rPr>
            <w:t>Cadre de réponse</w:t>
          </w:r>
          <w:r w:rsidR="003950B7">
            <w:rPr>
              <w:rFonts w:ascii="Calibri" w:hAnsi="Calibri" w:cs="Arial"/>
              <w:color w:val="943634"/>
              <w:sz w:val="16"/>
              <w:szCs w:val="16"/>
              <w:lang w:val="fr-FR"/>
            </w:rPr>
            <w:t xml:space="preserve"> : </w:t>
          </w:r>
          <w:r w:rsidR="00EF7C2F">
            <w:rPr>
              <w:rFonts w:ascii="Calibri" w:hAnsi="Calibri" w:cs="Arial"/>
              <w:smallCaps/>
              <w:color w:val="943634"/>
              <w:sz w:val="16"/>
              <w:szCs w:val="16"/>
              <w:lang w:val="fr-FR"/>
            </w:rPr>
            <w:t>Ac</w:t>
          </w:r>
          <w:r w:rsidR="00DE659D">
            <w:rPr>
              <w:rFonts w:ascii="Calibri" w:hAnsi="Calibri" w:cs="Arial"/>
              <w:smallCaps/>
              <w:color w:val="943634"/>
              <w:sz w:val="16"/>
              <w:szCs w:val="16"/>
              <w:lang w:val="fr-FR"/>
            </w:rPr>
            <w:t xml:space="preserve">cord-cadre n°2026-0325 L’hébergement, maintenance et évolution du site web laboria.ai </w:t>
          </w:r>
        </w:p>
        <w:p w14:paraId="56A17AC6" w14:textId="77777777" w:rsidR="005F5C97" w:rsidRPr="004E2B52" w:rsidRDefault="005F5C97" w:rsidP="004D1AC3">
          <w:pPr>
            <w:rPr>
              <w:rFonts w:ascii="Calibri" w:hAnsi="Calibri"/>
              <w:i/>
              <w:sz w:val="18"/>
              <w:szCs w:val="18"/>
              <w:lang w:val="x-none"/>
            </w:rPr>
          </w:pPr>
        </w:p>
      </w:tc>
      <w:tc>
        <w:tcPr>
          <w:tcW w:w="1367" w:type="dxa"/>
          <w:tcBorders>
            <w:top w:val="single" w:sz="4" w:space="0" w:color="C0504D"/>
          </w:tcBorders>
          <w:shd w:val="clear" w:color="auto" w:fill="943634"/>
        </w:tcPr>
        <w:p w14:paraId="0BEFD18E" w14:textId="77777777" w:rsidR="005F5C97" w:rsidRPr="009D5C94" w:rsidRDefault="005F5C97" w:rsidP="004D1AC3">
          <w:pPr>
            <w:rPr>
              <w:rFonts w:ascii="Calibri" w:hAnsi="Calibri"/>
              <w:sz w:val="18"/>
              <w:szCs w:val="18"/>
            </w:rPr>
          </w:pPr>
          <w:r w:rsidRPr="000E53AB">
            <w:rPr>
              <w:rFonts w:ascii="Calibri" w:hAnsi="Calibri"/>
              <w:b/>
              <w:color w:val="FFFFFF"/>
              <w:sz w:val="18"/>
              <w:szCs w:val="18"/>
            </w:rPr>
            <w:t xml:space="preserve">Page </w:t>
          </w:r>
          <w:r w:rsidRPr="000E53AB">
            <w:rPr>
              <w:rFonts w:ascii="Calibri" w:hAnsi="Calibri"/>
              <w:b/>
              <w:color w:val="FFFFFF"/>
              <w:sz w:val="18"/>
              <w:szCs w:val="18"/>
            </w:rPr>
            <w:fldChar w:fldCharType="begin"/>
          </w:r>
          <w:r w:rsidRPr="000E53AB">
            <w:rPr>
              <w:rFonts w:ascii="Calibri" w:hAnsi="Calibri"/>
              <w:b/>
              <w:color w:val="FFFFFF"/>
              <w:sz w:val="18"/>
              <w:szCs w:val="18"/>
            </w:rPr>
            <w:instrText xml:space="preserve"> PAGE </w:instrText>
          </w:r>
          <w:r w:rsidRPr="000E53AB">
            <w:rPr>
              <w:rFonts w:ascii="Calibri" w:hAnsi="Calibri"/>
              <w:b/>
              <w:color w:val="FFFFFF"/>
              <w:sz w:val="18"/>
              <w:szCs w:val="18"/>
            </w:rPr>
            <w:fldChar w:fldCharType="separate"/>
          </w:r>
          <w:r w:rsidR="003950B7">
            <w:rPr>
              <w:rFonts w:ascii="Calibri" w:hAnsi="Calibri"/>
              <w:b/>
              <w:noProof/>
              <w:color w:val="FFFFFF"/>
              <w:sz w:val="18"/>
              <w:szCs w:val="18"/>
            </w:rPr>
            <w:t>3</w:t>
          </w:r>
          <w:r w:rsidRPr="000E53AB">
            <w:rPr>
              <w:rFonts w:ascii="Calibri" w:hAnsi="Calibri"/>
              <w:b/>
              <w:color w:val="FFFFFF"/>
              <w:sz w:val="18"/>
              <w:szCs w:val="18"/>
            </w:rPr>
            <w:fldChar w:fldCharType="end"/>
          </w:r>
          <w:r w:rsidRPr="000E53AB">
            <w:rPr>
              <w:rFonts w:ascii="Calibri" w:hAnsi="Calibri"/>
              <w:b/>
              <w:color w:val="FFFFFF"/>
              <w:sz w:val="18"/>
              <w:szCs w:val="18"/>
            </w:rPr>
            <w:t xml:space="preserve"> sur </w:t>
          </w:r>
          <w:r w:rsidRPr="000E53AB">
            <w:rPr>
              <w:rFonts w:ascii="Calibri" w:hAnsi="Calibri"/>
              <w:b/>
              <w:color w:val="FFFFFF"/>
              <w:sz w:val="18"/>
              <w:szCs w:val="18"/>
            </w:rPr>
            <w:fldChar w:fldCharType="begin"/>
          </w:r>
          <w:r w:rsidRPr="000E53AB">
            <w:rPr>
              <w:rFonts w:ascii="Calibri" w:hAnsi="Calibri"/>
              <w:b/>
              <w:color w:val="FFFFFF"/>
              <w:sz w:val="18"/>
              <w:szCs w:val="18"/>
            </w:rPr>
            <w:instrText xml:space="preserve"> NUMPAGES  </w:instrText>
          </w:r>
          <w:r w:rsidRPr="000E53AB">
            <w:rPr>
              <w:rFonts w:ascii="Calibri" w:hAnsi="Calibri"/>
              <w:b/>
              <w:color w:val="FFFFFF"/>
              <w:sz w:val="18"/>
              <w:szCs w:val="18"/>
            </w:rPr>
            <w:fldChar w:fldCharType="separate"/>
          </w:r>
          <w:r w:rsidR="003950B7">
            <w:rPr>
              <w:rFonts w:ascii="Calibri" w:hAnsi="Calibri"/>
              <w:b/>
              <w:noProof/>
              <w:color w:val="FFFFFF"/>
              <w:sz w:val="18"/>
              <w:szCs w:val="18"/>
            </w:rPr>
            <w:t>4</w:t>
          </w:r>
          <w:r w:rsidRPr="000E53AB">
            <w:rPr>
              <w:rFonts w:ascii="Calibri" w:hAnsi="Calibri"/>
              <w:b/>
              <w:color w:val="FFFFFF"/>
              <w:sz w:val="18"/>
              <w:szCs w:val="18"/>
            </w:rPr>
            <w:fldChar w:fldCharType="end"/>
          </w:r>
        </w:p>
      </w:tc>
    </w:tr>
  </w:tbl>
  <w:p w14:paraId="5B9812A0" w14:textId="77777777" w:rsidR="00D63364" w:rsidRDefault="00D633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028E8" w14:textId="77777777" w:rsidR="008730F1" w:rsidRDefault="008730F1" w:rsidP="00ED7767">
      <w:r>
        <w:separator/>
      </w:r>
    </w:p>
  </w:footnote>
  <w:footnote w:type="continuationSeparator" w:id="0">
    <w:p w14:paraId="632B3672" w14:textId="77777777" w:rsidR="008730F1" w:rsidRDefault="008730F1" w:rsidP="00ED7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1"/>
      <w:gridCol w:w="6026"/>
    </w:tblGrid>
    <w:tr w:rsidR="00A0315C" w:rsidRPr="00A0315C" w14:paraId="7EFA2AE0" w14:textId="77777777" w:rsidTr="00E63524">
      <w:trPr>
        <w:cantSplit/>
        <w:trHeight w:val="1785"/>
      </w:trPr>
      <w:tc>
        <w:tcPr>
          <w:tcW w:w="1682" w:type="pct"/>
          <w:vAlign w:val="center"/>
        </w:tcPr>
        <w:p w14:paraId="117C9488" w14:textId="77777777" w:rsidR="00A0315C" w:rsidRPr="00A0315C" w:rsidRDefault="004663EE" w:rsidP="00A0315C">
          <w:pPr>
            <w:tabs>
              <w:tab w:val="center" w:pos="4536"/>
              <w:tab w:val="right" w:pos="9072"/>
            </w:tabs>
            <w:suppressAutoHyphens w:val="0"/>
            <w:jc w:val="left"/>
            <w:rPr>
              <w:rFonts w:ascii="Calibri" w:hAnsi="Calibri"/>
              <w:b/>
              <w:bCs/>
              <w:sz w:val="18"/>
              <w:szCs w:val="18"/>
              <w:lang w:eastAsia="fr-FR"/>
            </w:rPr>
          </w:pPr>
          <w:r>
            <w:rPr>
              <w:rFonts w:ascii="Calibri" w:hAnsi="Calibri"/>
              <w:b/>
              <w:bCs/>
              <w:noProof/>
              <w:sz w:val="18"/>
              <w:szCs w:val="18"/>
              <w:lang w:eastAsia="fr-FR"/>
            </w:rPr>
            <w:drawing>
              <wp:inline distT="0" distB="0" distL="0" distR="0" wp14:anchorId="4099B126" wp14:editId="632DDDA9">
                <wp:extent cx="1828959" cy="79864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nria.png"/>
                        <pic:cNvPicPr/>
                      </pic:nvPicPr>
                      <pic:blipFill>
                        <a:blip r:embed="rId1">
                          <a:extLst>
                            <a:ext uri="{28A0092B-C50C-407E-A947-70E740481C1C}">
                              <a14:useLocalDpi xmlns:a14="http://schemas.microsoft.com/office/drawing/2010/main" val="0"/>
                            </a:ext>
                          </a:extLst>
                        </a:blip>
                        <a:stretch>
                          <a:fillRect/>
                        </a:stretch>
                      </pic:blipFill>
                      <pic:spPr>
                        <a:xfrm>
                          <a:off x="0" y="0"/>
                          <a:ext cx="1828959" cy="798645"/>
                        </a:xfrm>
                        <a:prstGeom prst="rect">
                          <a:avLst/>
                        </a:prstGeom>
                      </pic:spPr>
                    </pic:pic>
                  </a:graphicData>
                </a:graphic>
              </wp:inline>
            </w:drawing>
          </w:r>
        </w:p>
      </w:tc>
      <w:tc>
        <w:tcPr>
          <w:tcW w:w="3318" w:type="pct"/>
          <w:tcBorders>
            <w:top w:val="nil"/>
            <w:right w:val="nil"/>
          </w:tcBorders>
          <w:vAlign w:val="center"/>
        </w:tcPr>
        <w:p w14:paraId="735AD715" w14:textId="77777777" w:rsidR="00A0315C" w:rsidRPr="00A0315C" w:rsidRDefault="00A0315C" w:rsidP="00E63524">
          <w:pPr>
            <w:tabs>
              <w:tab w:val="center" w:pos="4536"/>
              <w:tab w:val="right" w:pos="9072"/>
            </w:tabs>
            <w:suppressAutoHyphens w:val="0"/>
            <w:ind w:left="-108"/>
            <w:jc w:val="left"/>
            <w:rPr>
              <w:rFonts w:ascii="Arial" w:hAnsi="Arial"/>
              <w:b/>
              <w:bCs/>
              <w:sz w:val="20"/>
              <w:szCs w:val="20"/>
              <w:lang w:eastAsia="fr-FR"/>
            </w:rPr>
          </w:pPr>
          <w:r>
            <w:rPr>
              <w:rFonts w:ascii="Univers" w:hAnsi="Univers"/>
              <w:noProof/>
              <w:sz w:val="20"/>
              <w:szCs w:val="20"/>
              <w:lang w:eastAsia="fr-FR"/>
            </w:rPr>
            <w:drawing>
              <wp:inline distT="0" distB="0" distL="0" distR="0" wp14:anchorId="719D9AF2" wp14:editId="397CB81A">
                <wp:extent cx="3820285" cy="1132840"/>
                <wp:effectExtent l="0" t="0" r="8890" b="0"/>
                <wp:docPr id="1" name="Image 1" descr="http://www.inria.fr/var/inria/storage/images/medias/admin/bandeaux-rubriques/rrub-inria-strategie/23828-1-fre-FR/rrub-inria-strategie_bandeau_rubriq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http://www.inria.fr/var/inria/storage/images/medias/admin/bandeaux-rubriques/rrub-inria-strategie/23828-1-fre-FR/rrub-inria-strategie_bandeau_rubrique.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52429" cy="1142372"/>
                        </a:xfrm>
                        <a:prstGeom prst="rect">
                          <a:avLst/>
                        </a:prstGeom>
                        <a:noFill/>
                        <a:ln>
                          <a:noFill/>
                        </a:ln>
                      </pic:spPr>
                    </pic:pic>
                  </a:graphicData>
                </a:graphic>
              </wp:inline>
            </w:drawing>
          </w:r>
        </w:p>
      </w:tc>
    </w:tr>
  </w:tbl>
  <w:p w14:paraId="5E4BC317" w14:textId="77777777" w:rsidR="00A0315C" w:rsidRDefault="00A0315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Titre1"/>
      <w:lvlText w:val="%1."/>
      <w:lvlJc w:val="left"/>
      <w:pPr>
        <w:tabs>
          <w:tab w:val="num" w:pos="432"/>
        </w:tabs>
        <w:ind w:left="432" w:hanging="432"/>
      </w:pPr>
    </w:lvl>
    <w:lvl w:ilvl="1">
      <w:start w:val="1"/>
      <w:numFmt w:val="decimal"/>
      <w:lvlText w:val="%1.%2"/>
      <w:lvlJc w:val="left"/>
      <w:pPr>
        <w:tabs>
          <w:tab w:val="num" w:pos="576"/>
        </w:tabs>
        <w:ind w:left="576" w:hanging="576"/>
      </w:pPr>
      <w:rPr>
        <w:b/>
        <w:color w:val="000000"/>
        <w:sz w:val="22"/>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7"/>
    <w:multiLevelType w:val="multilevel"/>
    <w:tmpl w:val="00000007"/>
    <w:name w:val="WW8Num7"/>
    <w:lvl w:ilvl="0">
      <w:start w:val="1"/>
      <w:numFmt w:val="bullet"/>
      <w:lvlText w:val=""/>
      <w:lvlJc w:val="left"/>
      <w:pPr>
        <w:tabs>
          <w:tab w:val="num" w:pos="1911"/>
        </w:tabs>
        <w:ind w:left="1911" w:hanging="360"/>
      </w:pPr>
      <w:rPr>
        <w:rFonts w:ascii="Symbol" w:hAnsi="Symbol" w:cs="OpenSymbol"/>
      </w:rPr>
    </w:lvl>
    <w:lvl w:ilvl="1">
      <w:start w:val="1"/>
      <w:numFmt w:val="bullet"/>
      <w:lvlText w:val="◦"/>
      <w:lvlJc w:val="left"/>
      <w:pPr>
        <w:tabs>
          <w:tab w:val="num" w:pos="2271"/>
        </w:tabs>
        <w:ind w:left="2271" w:hanging="360"/>
      </w:pPr>
      <w:rPr>
        <w:rFonts w:ascii="OpenSymbol" w:hAnsi="OpenSymbol" w:cs="OpenSymbol"/>
      </w:rPr>
    </w:lvl>
    <w:lvl w:ilvl="2">
      <w:start w:val="1"/>
      <w:numFmt w:val="bullet"/>
      <w:lvlText w:val="▪"/>
      <w:lvlJc w:val="left"/>
      <w:pPr>
        <w:tabs>
          <w:tab w:val="num" w:pos="2631"/>
        </w:tabs>
        <w:ind w:left="2631" w:hanging="360"/>
      </w:pPr>
      <w:rPr>
        <w:rFonts w:ascii="OpenSymbol" w:hAnsi="OpenSymbol" w:cs="OpenSymbol"/>
      </w:rPr>
    </w:lvl>
    <w:lvl w:ilvl="3">
      <w:start w:val="1"/>
      <w:numFmt w:val="bullet"/>
      <w:lvlText w:val=""/>
      <w:lvlJc w:val="left"/>
      <w:pPr>
        <w:tabs>
          <w:tab w:val="num" w:pos="2991"/>
        </w:tabs>
        <w:ind w:left="2991" w:hanging="360"/>
      </w:pPr>
      <w:rPr>
        <w:rFonts w:ascii="Symbol" w:hAnsi="Symbol" w:cs="OpenSymbol"/>
      </w:rPr>
    </w:lvl>
    <w:lvl w:ilvl="4">
      <w:start w:val="1"/>
      <w:numFmt w:val="bullet"/>
      <w:lvlText w:val="◦"/>
      <w:lvlJc w:val="left"/>
      <w:pPr>
        <w:tabs>
          <w:tab w:val="num" w:pos="3351"/>
        </w:tabs>
        <w:ind w:left="3351" w:hanging="360"/>
      </w:pPr>
      <w:rPr>
        <w:rFonts w:ascii="OpenSymbol" w:hAnsi="OpenSymbol" w:cs="OpenSymbol"/>
      </w:rPr>
    </w:lvl>
    <w:lvl w:ilvl="5">
      <w:start w:val="1"/>
      <w:numFmt w:val="bullet"/>
      <w:lvlText w:val="▪"/>
      <w:lvlJc w:val="left"/>
      <w:pPr>
        <w:tabs>
          <w:tab w:val="num" w:pos="3711"/>
        </w:tabs>
        <w:ind w:left="3711" w:hanging="360"/>
      </w:pPr>
      <w:rPr>
        <w:rFonts w:ascii="OpenSymbol" w:hAnsi="OpenSymbol" w:cs="OpenSymbol"/>
      </w:rPr>
    </w:lvl>
    <w:lvl w:ilvl="6">
      <w:start w:val="1"/>
      <w:numFmt w:val="bullet"/>
      <w:lvlText w:val=""/>
      <w:lvlJc w:val="left"/>
      <w:pPr>
        <w:tabs>
          <w:tab w:val="num" w:pos="4071"/>
        </w:tabs>
        <w:ind w:left="4071" w:hanging="360"/>
      </w:pPr>
      <w:rPr>
        <w:rFonts w:ascii="Symbol" w:hAnsi="Symbol" w:cs="OpenSymbol"/>
      </w:rPr>
    </w:lvl>
    <w:lvl w:ilvl="7">
      <w:start w:val="1"/>
      <w:numFmt w:val="bullet"/>
      <w:lvlText w:val="◦"/>
      <w:lvlJc w:val="left"/>
      <w:pPr>
        <w:tabs>
          <w:tab w:val="num" w:pos="4431"/>
        </w:tabs>
        <w:ind w:left="4431" w:hanging="360"/>
      </w:pPr>
      <w:rPr>
        <w:rFonts w:ascii="OpenSymbol" w:hAnsi="OpenSymbol" w:cs="OpenSymbol"/>
      </w:rPr>
    </w:lvl>
    <w:lvl w:ilvl="8">
      <w:start w:val="1"/>
      <w:numFmt w:val="bullet"/>
      <w:lvlText w:val="▪"/>
      <w:lvlJc w:val="left"/>
      <w:pPr>
        <w:tabs>
          <w:tab w:val="num" w:pos="4791"/>
        </w:tabs>
        <w:ind w:left="4791" w:hanging="360"/>
      </w:pPr>
      <w:rPr>
        <w:rFonts w:ascii="OpenSymbol" w:hAnsi="OpenSymbol" w:cs="OpenSymbol"/>
      </w:rPr>
    </w:lvl>
  </w:abstractNum>
  <w:abstractNum w:abstractNumId="2" w15:restartNumberingAfterBreak="0">
    <w:nsid w:val="00000008"/>
    <w:multiLevelType w:val="multilevel"/>
    <w:tmpl w:val="00000008"/>
    <w:name w:val="WW8Num8"/>
    <w:lvl w:ilvl="0">
      <w:start w:val="1"/>
      <w:numFmt w:val="bullet"/>
      <w:lvlText w:val=""/>
      <w:lvlJc w:val="left"/>
      <w:pPr>
        <w:tabs>
          <w:tab w:val="num" w:pos="1911"/>
        </w:tabs>
        <w:ind w:left="1911" w:hanging="360"/>
      </w:pPr>
      <w:rPr>
        <w:rFonts w:ascii="Symbol" w:hAnsi="Symbol" w:cs="OpenSymbol"/>
      </w:rPr>
    </w:lvl>
    <w:lvl w:ilvl="1">
      <w:start w:val="1"/>
      <w:numFmt w:val="bullet"/>
      <w:lvlText w:val="◦"/>
      <w:lvlJc w:val="left"/>
      <w:pPr>
        <w:tabs>
          <w:tab w:val="num" w:pos="2271"/>
        </w:tabs>
        <w:ind w:left="2271" w:hanging="360"/>
      </w:pPr>
      <w:rPr>
        <w:rFonts w:ascii="OpenSymbol" w:hAnsi="OpenSymbol" w:cs="OpenSymbol"/>
      </w:rPr>
    </w:lvl>
    <w:lvl w:ilvl="2">
      <w:start w:val="1"/>
      <w:numFmt w:val="bullet"/>
      <w:lvlText w:val="▪"/>
      <w:lvlJc w:val="left"/>
      <w:pPr>
        <w:tabs>
          <w:tab w:val="num" w:pos="2631"/>
        </w:tabs>
        <w:ind w:left="2631" w:hanging="360"/>
      </w:pPr>
      <w:rPr>
        <w:rFonts w:ascii="OpenSymbol" w:hAnsi="OpenSymbol" w:cs="OpenSymbol"/>
      </w:rPr>
    </w:lvl>
    <w:lvl w:ilvl="3">
      <w:start w:val="1"/>
      <w:numFmt w:val="bullet"/>
      <w:lvlText w:val=""/>
      <w:lvlJc w:val="left"/>
      <w:pPr>
        <w:tabs>
          <w:tab w:val="num" w:pos="2991"/>
        </w:tabs>
        <w:ind w:left="2991" w:hanging="360"/>
      </w:pPr>
      <w:rPr>
        <w:rFonts w:ascii="Symbol" w:hAnsi="Symbol" w:cs="OpenSymbol"/>
      </w:rPr>
    </w:lvl>
    <w:lvl w:ilvl="4">
      <w:start w:val="1"/>
      <w:numFmt w:val="bullet"/>
      <w:lvlText w:val="◦"/>
      <w:lvlJc w:val="left"/>
      <w:pPr>
        <w:tabs>
          <w:tab w:val="num" w:pos="3351"/>
        </w:tabs>
        <w:ind w:left="3351" w:hanging="360"/>
      </w:pPr>
      <w:rPr>
        <w:rFonts w:ascii="OpenSymbol" w:hAnsi="OpenSymbol" w:cs="OpenSymbol"/>
      </w:rPr>
    </w:lvl>
    <w:lvl w:ilvl="5">
      <w:start w:val="1"/>
      <w:numFmt w:val="bullet"/>
      <w:lvlText w:val="▪"/>
      <w:lvlJc w:val="left"/>
      <w:pPr>
        <w:tabs>
          <w:tab w:val="num" w:pos="3711"/>
        </w:tabs>
        <w:ind w:left="3711" w:hanging="360"/>
      </w:pPr>
      <w:rPr>
        <w:rFonts w:ascii="OpenSymbol" w:hAnsi="OpenSymbol" w:cs="OpenSymbol"/>
      </w:rPr>
    </w:lvl>
    <w:lvl w:ilvl="6">
      <w:start w:val="1"/>
      <w:numFmt w:val="bullet"/>
      <w:lvlText w:val=""/>
      <w:lvlJc w:val="left"/>
      <w:pPr>
        <w:tabs>
          <w:tab w:val="num" w:pos="4071"/>
        </w:tabs>
        <w:ind w:left="4071" w:hanging="360"/>
      </w:pPr>
      <w:rPr>
        <w:rFonts w:ascii="Symbol" w:hAnsi="Symbol" w:cs="OpenSymbol"/>
      </w:rPr>
    </w:lvl>
    <w:lvl w:ilvl="7">
      <w:start w:val="1"/>
      <w:numFmt w:val="bullet"/>
      <w:lvlText w:val="◦"/>
      <w:lvlJc w:val="left"/>
      <w:pPr>
        <w:tabs>
          <w:tab w:val="num" w:pos="4431"/>
        </w:tabs>
        <w:ind w:left="4431" w:hanging="360"/>
      </w:pPr>
      <w:rPr>
        <w:rFonts w:ascii="OpenSymbol" w:hAnsi="OpenSymbol" w:cs="OpenSymbol"/>
      </w:rPr>
    </w:lvl>
    <w:lvl w:ilvl="8">
      <w:start w:val="1"/>
      <w:numFmt w:val="bullet"/>
      <w:lvlText w:val="▪"/>
      <w:lvlJc w:val="left"/>
      <w:pPr>
        <w:tabs>
          <w:tab w:val="num" w:pos="4791"/>
        </w:tabs>
        <w:ind w:left="4791" w:hanging="360"/>
      </w:pPr>
      <w:rPr>
        <w:rFonts w:ascii="OpenSymbol" w:hAnsi="OpenSymbol" w:cs="OpenSymbol"/>
      </w:rPr>
    </w:lvl>
  </w:abstractNum>
  <w:abstractNum w:abstractNumId="3"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8"/>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olor w:val="000000"/>
        <w:sz w:val="28"/>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olor w:val="000000"/>
        <w:sz w:val="28"/>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olor w:val="000000"/>
        <w:sz w:val="28"/>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olor w:val="000000"/>
        <w:sz w:val="28"/>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olor w:val="000000"/>
        <w:sz w:val="28"/>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23903E0"/>
    <w:multiLevelType w:val="singleLevel"/>
    <w:tmpl w:val="00000010"/>
    <w:lvl w:ilvl="0">
      <w:start w:val="1"/>
      <w:numFmt w:val="decimal"/>
      <w:lvlText w:val="%1."/>
      <w:lvlJc w:val="left"/>
      <w:pPr>
        <w:tabs>
          <w:tab w:val="num" w:pos="0"/>
        </w:tabs>
        <w:ind w:left="786" w:hanging="360"/>
      </w:pPr>
    </w:lvl>
  </w:abstractNum>
  <w:abstractNum w:abstractNumId="9" w15:restartNumberingAfterBreak="0">
    <w:nsid w:val="0A411EDB"/>
    <w:multiLevelType w:val="hybridMultilevel"/>
    <w:tmpl w:val="3EB88884"/>
    <w:lvl w:ilvl="0" w:tplc="9F8415A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2DA6BBA"/>
    <w:multiLevelType w:val="hybridMultilevel"/>
    <w:tmpl w:val="41167B40"/>
    <w:lvl w:ilvl="0" w:tplc="A712E49E">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101020"/>
    <w:multiLevelType w:val="hybridMultilevel"/>
    <w:tmpl w:val="983CB3F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0146DA"/>
    <w:multiLevelType w:val="hybridMultilevel"/>
    <w:tmpl w:val="6674D6D8"/>
    <w:lvl w:ilvl="0" w:tplc="C8A61DB8">
      <w:numFmt w:val="bullet"/>
      <w:lvlText w:val="-"/>
      <w:lvlJc w:val="left"/>
      <w:pPr>
        <w:ind w:left="72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BC6AC3"/>
    <w:multiLevelType w:val="hybridMultilevel"/>
    <w:tmpl w:val="20A23858"/>
    <w:lvl w:ilvl="0" w:tplc="76E48F12">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47EA1C1A"/>
    <w:multiLevelType w:val="hybridMultilevel"/>
    <w:tmpl w:val="05443C0E"/>
    <w:lvl w:ilvl="0" w:tplc="D2C6720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FD01D40"/>
    <w:multiLevelType w:val="hybridMultilevel"/>
    <w:tmpl w:val="C5E6C6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88523942">
    <w:abstractNumId w:val="0"/>
  </w:num>
  <w:num w:numId="2" w16cid:durableId="365447329">
    <w:abstractNumId w:val="3"/>
  </w:num>
  <w:num w:numId="3" w16cid:durableId="1478569006">
    <w:abstractNumId w:val="4"/>
  </w:num>
  <w:num w:numId="4" w16cid:durableId="509100330">
    <w:abstractNumId w:val="5"/>
  </w:num>
  <w:num w:numId="5" w16cid:durableId="1467158893">
    <w:abstractNumId w:val="6"/>
  </w:num>
  <w:num w:numId="6" w16cid:durableId="901064611">
    <w:abstractNumId w:val="7"/>
  </w:num>
  <w:num w:numId="7" w16cid:durableId="132992100">
    <w:abstractNumId w:val="8"/>
  </w:num>
  <w:num w:numId="8" w16cid:durableId="335615457">
    <w:abstractNumId w:val="1"/>
  </w:num>
  <w:num w:numId="9" w16cid:durableId="1764178872">
    <w:abstractNumId w:val="2"/>
  </w:num>
  <w:num w:numId="10" w16cid:durableId="35158048">
    <w:abstractNumId w:val="13"/>
  </w:num>
  <w:num w:numId="11" w16cid:durableId="995064232">
    <w:abstractNumId w:val="11"/>
  </w:num>
  <w:num w:numId="12" w16cid:durableId="1574074882">
    <w:abstractNumId w:val="9"/>
  </w:num>
  <w:num w:numId="13" w16cid:durableId="223371545">
    <w:abstractNumId w:val="14"/>
  </w:num>
  <w:num w:numId="14" w16cid:durableId="2047438800">
    <w:abstractNumId w:val="15"/>
  </w:num>
  <w:num w:numId="15" w16cid:durableId="1185293390">
    <w:abstractNumId w:val="12"/>
  </w:num>
  <w:num w:numId="16" w16cid:durableId="20142551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91E"/>
    <w:rsid w:val="00000548"/>
    <w:rsid w:val="00045945"/>
    <w:rsid w:val="0006171F"/>
    <w:rsid w:val="00084AD4"/>
    <w:rsid w:val="000E21C8"/>
    <w:rsid w:val="0010446D"/>
    <w:rsid w:val="001851E2"/>
    <w:rsid w:val="00196121"/>
    <w:rsid w:val="001A05B1"/>
    <w:rsid w:val="001E313C"/>
    <w:rsid w:val="00203D08"/>
    <w:rsid w:val="00204702"/>
    <w:rsid w:val="00233694"/>
    <w:rsid w:val="00246F50"/>
    <w:rsid w:val="002757B3"/>
    <w:rsid w:val="002928F0"/>
    <w:rsid w:val="002F6EF4"/>
    <w:rsid w:val="0031591E"/>
    <w:rsid w:val="003376BB"/>
    <w:rsid w:val="003648F6"/>
    <w:rsid w:val="003758CD"/>
    <w:rsid w:val="003950B7"/>
    <w:rsid w:val="003B3CE7"/>
    <w:rsid w:val="003C6890"/>
    <w:rsid w:val="003D0EBC"/>
    <w:rsid w:val="003E065D"/>
    <w:rsid w:val="003E1AE4"/>
    <w:rsid w:val="0041722F"/>
    <w:rsid w:val="004448FC"/>
    <w:rsid w:val="004663EE"/>
    <w:rsid w:val="00477C85"/>
    <w:rsid w:val="00480D4F"/>
    <w:rsid w:val="0048102F"/>
    <w:rsid w:val="0048570A"/>
    <w:rsid w:val="004A5BDE"/>
    <w:rsid w:val="004B696A"/>
    <w:rsid w:val="004D095B"/>
    <w:rsid w:val="004D345E"/>
    <w:rsid w:val="005154C0"/>
    <w:rsid w:val="0056096B"/>
    <w:rsid w:val="005C0C2F"/>
    <w:rsid w:val="005C446E"/>
    <w:rsid w:val="005D7790"/>
    <w:rsid w:val="005F3FA8"/>
    <w:rsid w:val="005F5C97"/>
    <w:rsid w:val="00643DCB"/>
    <w:rsid w:val="00663ECD"/>
    <w:rsid w:val="006A208C"/>
    <w:rsid w:val="006B3996"/>
    <w:rsid w:val="006B39D1"/>
    <w:rsid w:val="006C0990"/>
    <w:rsid w:val="006C560C"/>
    <w:rsid w:val="00700AA4"/>
    <w:rsid w:val="00710200"/>
    <w:rsid w:val="007415D3"/>
    <w:rsid w:val="00742875"/>
    <w:rsid w:val="007C0B50"/>
    <w:rsid w:val="007E6D93"/>
    <w:rsid w:val="0083406F"/>
    <w:rsid w:val="008730F1"/>
    <w:rsid w:val="00880370"/>
    <w:rsid w:val="008926F9"/>
    <w:rsid w:val="008A7D11"/>
    <w:rsid w:val="008B6164"/>
    <w:rsid w:val="008F4A06"/>
    <w:rsid w:val="008F6918"/>
    <w:rsid w:val="00906C47"/>
    <w:rsid w:val="00952BE3"/>
    <w:rsid w:val="00964EE3"/>
    <w:rsid w:val="009E3559"/>
    <w:rsid w:val="009E5421"/>
    <w:rsid w:val="009F3C78"/>
    <w:rsid w:val="009F5B6E"/>
    <w:rsid w:val="00A0315C"/>
    <w:rsid w:val="00A6376D"/>
    <w:rsid w:val="00AE675C"/>
    <w:rsid w:val="00B362E7"/>
    <w:rsid w:val="00B672FA"/>
    <w:rsid w:val="00BF6CA6"/>
    <w:rsid w:val="00C226C6"/>
    <w:rsid w:val="00C30432"/>
    <w:rsid w:val="00C800AB"/>
    <w:rsid w:val="00CB1D0F"/>
    <w:rsid w:val="00CB5A7B"/>
    <w:rsid w:val="00CC0704"/>
    <w:rsid w:val="00CF0ED5"/>
    <w:rsid w:val="00D11803"/>
    <w:rsid w:val="00D34A65"/>
    <w:rsid w:val="00D47F39"/>
    <w:rsid w:val="00D63364"/>
    <w:rsid w:val="00DA5A09"/>
    <w:rsid w:val="00DE659D"/>
    <w:rsid w:val="00E63524"/>
    <w:rsid w:val="00E6609E"/>
    <w:rsid w:val="00ED7767"/>
    <w:rsid w:val="00EE7468"/>
    <w:rsid w:val="00EF7C2F"/>
    <w:rsid w:val="00F35999"/>
    <w:rsid w:val="00F3773D"/>
    <w:rsid w:val="00F666DA"/>
    <w:rsid w:val="00F716C4"/>
    <w:rsid w:val="00F72275"/>
    <w:rsid w:val="00FF6B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4EE21"/>
  <w15:docId w15:val="{EA580C30-7A09-41D3-8318-9A3CB7E89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13C"/>
    <w:pPr>
      <w:suppressAutoHyphens/>
      <w:spacing w:after="0" w:line="240" w:lineRule="auto"/>
      <w:jc w:val="both"/>
    </w:pPr>
    <w:rPr>
      <w:rFonts w:ascii="Trebuchet MS" w:eastAsia="Times New Roman" w:hAnsi="Trebuchet MS" w:cs="Times New Roman"/>
      <w:lang w:eastAsia="ar-SA"/>
    </w:rPr>
  </w:style>
  <w:style w:type="paragraph" w:styleId="Titre1">
    <w:name w:val="heading 1"/>
    <w:basedOn w:val="Normal"/>
    <w:next w:val="Normal"/>
    <w:link w:val="Titre1Car"/>
    <w:qFormat/>
    <w:rsid w:val="00ED7767"/>
    <w:pPr>
      <w:keepNext/>
      <w:numPr>
        <w:numId w:val="1"/>
      </w:numPr>
      <w:pBdr>
        <w:bottom w:val="double" w:sz="1" w:space="1" w:color="000000"/>
      </w:pBdr>
      <w:spacing w:before="480" w:after="480"/>
      <w:outlineLvl w:val="0"/>
    </w:pPr>
    <w:rPr>
      <w:b/>
      <w:caps/>
      <w:color w:val="000000"/>
      <w:sz w:val="40"/>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ucuneliste">
    <w:name w:val="No List"/>
    <w:uiPriority w:val="99"/>
    <w:semiHidden/>
    <w:unhideWhenUsed/>
  </w:style>
  <w:style w:type="character" w:customStyle="1" w:styleId="Titre1Car">
    <w:name w:val="Titre 1 Car"/>
    <w:basedOn w:val="Policepardfaut"/>
    <w:link w:val="Titre1"/>
    <w:rsid w:val="00ED7767"/>
    <w:rPr>
      <w:rFonts w:ascii="Trebuchet MS" w:eastAsia="Times New Roman" w:hAnsi="Trebuchet MS" w:cs="Times New Roman"/>
      <w:b/>
      <w:caps/>
      <w:color w:val="000000"/>
      <w:sz w:val="40"/>
      <w:szCs w:val="24"/>
      <w:lang w:eastAsia="ar-SA"/>
    </w:rPr>
  </w:style>
  <w:style w:type="character" w:styleId="Lienhypertexte">
    <w:name w:val="Hyperlink"/>
    <w:rsid w:val="00ED7767"/>
    <w:rPr>
      <w:color w:val="0000FF"/>
      <w:u w:val="single"/>
    </w:rPr>
  </w:style>
  <w:style w:type="character" w:customStyle="1" w:styleId="Caractresdenotedebasdepage">
    <w:name w:val="Caractères de note de bas de page"/>
    <w:rsid w:val="00ED7767"/>
    <w:rPr>
      <w:vertAlign w:val="superscript"/>
    </w:rPr>
  </w:style>
  <w:style w:type="character" w:styleId="Appelnotedebasdep">
    <w:name w:val="footnote reference"/>
    <w:rsid w:val="00ED7767"/>
    <w:rPr>
      <w:vertAlign w:val="superscript"/>
    </w:rPr>
  </w:style>
  <w:style w:type="paragraph" w:styleId="Notedebasdepage">
    <w:name w:val="footnote text"/>
    <w:basedOn w:val="Normal"/>
    <w:link w:val="NotedebasdepageCar"/>
    <w:rsid w:val="00ED7767"/>
    <w:rPr>
      <w:sz w:val="20"/>
    </w:rPr>
  </w:style>
  <w:style w:type="character" w:customStyle="1" w:styleId="NotedebasdepageCar">
    <w:name w:val="Note de bas de page Car"/>
    <w:basedOn w:val="Policepardfaut"/>
    <w:link w:val="Notedebasdepage"/>
    <w:rsid w:val="00ED7767"/>
    <w:rPr>
      <w:rFonts w:ascii="Trebuchet MS" w:eastAsia="Times New Roman" w:hAnsi="Trebuchet MS" w:cs="Times New Roman"/>
      <w:sz w:val="20"/>
      <w:lang w:eastAsia="ar-SA"/>
    </w:rPr>
  </w:style>
  <w:style w:type="paragraph" w:styleId="En-tte">
    <w:name w:val="header"/>
    <w:basedOn w:val="Normal"/>
    <w:link w:val="En-tteCar"/>
    <w:uiPriority w:val="99"/>
    <w:unhideWhenUsed/>
    <w:rsid w:val="00A0315C"/>
    <w:pPr>
      <w:tabs>
        <w:tab w:val="center" w:pos="4536"/>
        <w:tab w:val="right" w:pos="9072"/>
      </w:tabs>
    </w:pPr>
  </w:style>
  <w:style w:type="character" w:customStyle="1" w:styleId="En-tteCar">
    <w:name w:val="En-tête Car"/>
    <w:basedOn w:val="Policepardfaut"/>
    <w:link w:val="En-tte"/>
    <w:uiPriority w:val="99"/>
    <w:rsid w:val="00A0315C"/>
    <w:rPr>
      <w:rFonts w:ascii="Trebuchet MS" w:eastAsia="Times New Roman" w:hAnsi="Trebuchet MS" w:cs="Times New Roman"/>
      <w:lang w:eastAsia="ar-SA"/>
    </w:rPr>
  </w:style>
  <w:style w:type="paragraph" w:styleId="Pieddepage">
    <w:name w:val="footer"/>
    <w:basedOn w:val="Normal"/>
    <w:link w:val="PieddepageCar"/>
    <w:uiPriority w:val="99"/>
    <w:unhideWhenUsed/>
    <w:rsid w:val="00A0315C"/>
    <w:pPr>
      <w:tabs>
        <w:tab w:val="center" w:pos="4536"/>
        <w:tab w:val="right" w:pos="9072"/>
      </w:tabs>
    </w:pPr>
  </w:style>
  <w:style w:type="character" w:customStyle="1" w:styleId="PieddepageCar">
    <w:name w:val="Pied de page Car"/>
    <w:basedOn w:val="Policepardfaut"/>
    <w:link w:val="Pieddepage"/>
    <w:uiPriority w:val="99"/>
    <w:rsid w:val="00A0315C"/>
    <w:rPr>
      <w:rFonts w:ascii="Trebuchet MS" w:eastAsia="Times New Roman" w:hAnsi="Trebuchet MS" w:cs="Times New Roman"/>
      <w:lang w:eastAsia="ar-SA"/>
    </w:rPr>
  </w:style>
  <w:style w:type="paragraph" w:styleId="Textedebulles">
    <w:name w:val="Balloon Text"/>
    <w:basedOn w:val="Normal"/>
    <w:link w:val="TextedebullesCar"/>
    <w:uiPriority w:val="99"/>
    <w:semiHidden/>
    <w:unhideWhenUsed/>
    <w:rsid w:val="00A0315C"/>
    <w:rPr>
      <w:rFonts w:ascii="Tahoma" w:hAnsi="Tahoma" w:cs="Tahoma"/>
      <w:sz w:val="16"/>
      <w:szCs w:val="16"/>
    </w:rPr>
  </w:style>
  <w:style w:type="character" w:customStyle="1" w:styleId="TextedebullesCar">
    <w:name w:val="Texte de bulles Car"/>
    <w:basedOn w:val="Policepardfaut"/>
    <w:link w:val="Textedebulles"/>
    <w:uiPriority w:val="99"/>
    <w:semiHidden/>
    <w:rsid w:val="00A0315C"/>
    <w:rPr>
      <w:rFonts w:ascii="Tahoma" w:eastAsia="Times New Roman" w:hAnsi="Tahoma" w:cs="Tahoma"/>
      <w:sz w:val="16"/>
      <w:szCs w:val="16"/>
      <w:lang w:eastAsia="ar-SA"/>
    </w:rPr>
  </w:style>
  <w:style w:type="paragraph" w:styleId="Corpsdetexte">
    <w:name w:val="Body Text"/>
    <w:basedOn w:val="Normal"/>
    <w:link w:val="CorpsdetexteCar"/>
    <w:uiPriority w:val="99"/>
    <w:rsid w:val="005F5C97"/>
    <w:pPr>
      <w:tabs>
        <w:tab w:val="left" w:pos="426"/>
      </w:tabs>
      <w:suppressAutoHyphens w:val="0"/>
      <w:spacing w:before="60"/>
    </w:pPr>
    <w:rPr>
      <w:rFonts w:ascii="Univers" w:hAnsi="Univers"/>
      <w:sz w:val="20"/>
      <w:szCs w:val="20"/>
      <w:lang w:val="x-none" w:eastAsia="x-none"/>
    </w:rPr>
  </w:style>
  <w:style w:type="character" w:customStyle="1" w:styleId="CorpsdetexteCar">
    <w:name w:val="Corps de texte Car"/>
    <w:basedOn w:val="Policepardfaut"/>
    <w:link w:val="Corpsdetexte"/>
    <w:uiPriority w:val="99"/>
    <w:rsid w:val="005F5C97"/>
    <w:rPr>
      <w:rFonts w:ascii="Univers" w:eastAsia="Times New Roman" w:hAnsi="Univers" w:cs="Times New Roman"/>
      <w:sz w:val="20"/>
      <w:szCs w:val="20"/>
      <w:lang w:val="x-none" w:eastAsia="x-none"/>
    </w:rPr>
  </w:style>
  <w:style w:type="character" w:styleId="Marquedecommentaire">
    <w:name w:val="annotation reference"/>
    <w:basedOn w:val="Policepardfaut"/>
    <w:uiPriority w:val="99"/>
    <w:semiHidden/>
    <w:unhideWhenUsed/>
    <w:rsid w:val="004663EE"/>
    <w:rPr>
      <w:sz w:val="16"/>
      <w:szCs w:val="16"/>
    </w:rPr>
  </w:style>
  <w:style w:type="paragraph" w:styleId="Commentaire">
    <w:name w:val="annotation text"/>
    <w:basedOn w:val="Normal"/>
    <w:link w:val="CommentaireCar"/>
    <w:uiPriority w:val="99"/>
    <w:semiHidden/>
    <w:unhideWhenUsed/>
    <w:rsid w:val="004663EE"/>
    <w:rPr>
      <w:sz w:val="20"/>
      <w:szCs w:val="20"/>
    </w:rPr>
  </w:style>
  <w:style w:type="character" w:customStyle="1" w:styleId="CommentaireCar">
    <w:name w:val="Commentaire Car"/>
    <w:basedOn w:val="Policepardfaut"/>
    <w:link w:val="Commentaire"/>
    <w:uiPriority w:val="99"/>
    <w:semiHidden/>
    <w:rsid w:val="004663EE"/>
    <w:rPr>
      <w:rFonts w:ascii="Trebuchet MS" w:eastAsia="Times New Roman" w:hAnsi="Trebuchet MS" w:cs="Times New Roman"/>
      <w:sz w:val="20"/>
      <w:szCs w:val="20"/>
      <w:lang w:eastAsia="ar-SA"/>
    </w:rPr>
  </w:style>
  <w:style w:type="paragraph" w:styleId="Objetducommentaire">
    <w:name w:val="annotation subject"/>
    <w:basedOn w:val="Commentaire"/>
    <w:next w:val="Commentaire"/>
    <w:link w:val="ObjetducommentaireCar"/>
    <w:uiPriority w:val="99"/>
    <w:semiHidden/>
    <w:unhideWhenUsed/>
    <w:rsid w:val="004663EE"/>
    <w:rPr>
      <w:b/>
      <w:bCs/>
    </w:rPr>
  </w:style>
  <w:style w:type="character" w:customStyle="1" w:styleId="ObjetducommentaireCar">
    <w:name w:val="Objet du commentaire Car"/>
    <w:basedOn w:val="CommentaireCar"/>
    <w:link w:val="Objetducommentaire"/>
    <w:uiPriority w:val="99"/>
    <w:semiHidden/>
    <w:rsid w:val="004663EE"/>
    <w:rPr>
      <w:rFonts w:ascii="Trebuchet MS" w:eastAsia="Times New Roman" w:hAnsi="Trebuchet MS" w:cs="Times New Roman"/>
      <w:b/>
      <w:bCs/>
      <w:sz w:val="20"/>
      <w:szCs w:val="20"/>
      <w:lang w:eastAsia="ar-SA"/>
    </w:rPr>
  </w:style>
  <w:style w:type="character" w:styleId="Mentionnonrsolue">
    <w:name w:val="Unresolved Mention"/>
    <w:basedOn w:val="Policepardfaut"/>
    <w:uiPriority w:val="99"/>
    <w:semiHidden/>
    <w:unhideWhenUsed/>
    <w:rsid w:val="00F3773D"/>
    <w:rPr>
      <w:color w:val="605E5C"/>
      <w:shd w:val="clear" w:color="auto" w:fill="E1DFDD"/>
    </w:rPr>
  </w:style>
  <w:style w:type="paragraph" w:styleId="Paragraphedeliste">
    <w:name w:val="List Paragraph"/>
    <w:aliases w:val="lp1,Liste à puce,Paragraphe 3,Level 1 Puce,Puces,Bullet List,FooterText,List Paragraph1,numbered,Bulletr List Paragraph,列?出?段?落,列?出?段?落1,Liste à puce - Normal,EDF_Paragraphe,R1,Use Case List Paragraph,CCAP next,List Paragraph"/>
    <w:basedOn w:val="Normal"/>
    <w:link w:val="ParagraphedelisteCar"/>
    <w:uiPriority w:val="34"/>
    <w:qFormat/>
    <w:rsid w:val="00880370"/>
    <w:pPr>
      <w:ind w:left="720"/>
      <w:contextualSpacing/>
    </w:pPr>
  </w:style>
  <w:style w:type="character" w:customStyle="1" w:styleId="ParagraphedelisteCar">
    <w:name w:val="Paragraphe de liste Car"/>
    <w:aliases w:val="lp1 Car,Liste à puce Car,Paragraphe 3 Car,Level 1 Puce Car,Puces Car,Bullet List Car,FooterText Car,List Paragraph1 Car,numbered Car,Bulletr List Paragraph Car,列?出?段?落 Car,列?出?段?落1 Car,Liste à puce - Normal Car,EDF_Paragraphe Car"/>
    <w:basedOn w:val="Policepardfaut"/>
    <w:link w:val="Paragraphedeliste"/>
    <w:uiPriority w:val="34"/>
    <w:rsid w:val="003D0EBC"/>
    <w:rPr>
      <w:rFonts w:ascii="Trebuchet MS" w:eastAsia="Times New Roman" w:hAnsi="Trebuchet MS" w:cs="Times New Roman"/>
      <w:lang w:eastAsia="ar-SA"/>
    </w:rPr>
  </w:style>
  <w:style w:type="paragraph" w:customStyle="1" w:styleId="TableParagraph">
    <w:name w:val="Table Paragraph"/>
    <w:basedOn w:val="Normal"/>
    <w:uiPriority w:val="1"/>
    <w:qFormat/>
    <w:rsid w:val="006A208C"/>
    <w:pPr>
      <w:widowControl w:val="0"/>
      <w:suppressAutoHyphens w:val="0"/>
      <w:jc w:val="left"/>
    </w:pPr>
    <w:rPr>
      <w:rFonts w:ascii="Calibri" w:eastAsia="Calibri" w:hAnsi="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282</Words>
  <Characters>1555</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INRIA</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FEUILLADE</dc:creator>
  <cp:keywords/>
  <dc:description/>
  <cp:lastModifiedBy>Maria Camila Morales Osorio</cp:lastModifiedBy>
  <cp:revision>5</cp:revision>
  <dcterms:created xsi:type="dcterms:W3CDTF">2026-03-09T17:01:00Z</dcterms:created>
  <dcterms:modified xsi:type="dcterms:W3CDTF">2026-03-24T15:01:00Z</dcterms:modified>
</cp:coreProperties>
</file>